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8D1C" w14:textId="18249A8C" w:rsidR="00B44D8D" w:rsidRPr="003A3164" w:rsidRDefault="00DA0D11" w:rsidP="005627EE">
      <w:pPr>
        <w:pageBreakBefore/>
        <w:tabs>
          <w:tab w:val="left" w:pos="6060"/>
        </w:tabs>
        <w:spacing w:after="0" w:line="240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Załącznik nr </w:t>
      </w:r>
      <w:r w:rsidR="000F1E7A" w:rsidRPr="003A3164">
        <w:rPr>
          <w:rFonts w:cstheme="minorHAnsi"/>
          <w:b/>
          <w:bCs/>
          <w:sz w:val="20"/>
          <w:szCs w:val="20"/>
        </w:rPr>
        <w:t>8</w:t>
      </w:r>
      <w:r w:rsidR="00DA72E6" w:rsidRPr="003A3164">
        <w:rPr>
          <w:rFonts w:cstheme="minorHAnsi"/>
          <w:b/>
          <w:bCs/>
          <w:sz w:val="20"/>
          <w:szCs w:val="20"/>
        </w:rPr>
        <w:t xml:space="preserve"> do S</w:t>
      </w:r>
      <w:r w:rsidR="00B44D8D" w:rsidRPr="003A3164">
        <w:rPr>
          <w:rFonts w:cstheme="minorHAnsi"/>
          <w:b/>
          <w:bCs/>
          <w:sz w:val="20"/>
          <w:szCs w:val="20"/>
        </w:rPr>
        <w:t>WZ</w:t>
      </w:r>
    </w:p>
    <w:p w14:paraId="51F28D1D" w14:textId="77777777" w:rsidR="00B44D8D" w:rsidRPr="003A3164" w:rsidRDefault="00B44D8D" w:rsidP="005627EE">
      <w:pPr>
        <w:spacing w:after="0" w:line="240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3A3164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F28D1F" w14:textId="2FAC3727" w:rsidR="00BF0B98" w:rsidRPr="003A3164" w:rsidRDefault="00A55D95" w:rsidP="005627EE">
      <w:pPr>
        <w:pStyle w:val="Tekstpodstawowy"/>
        <w:spacing w:after="0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3A3164">
        <w:rPr>
          <w:rFonts w:asciiTheme="minorHAnsi" w:hAnsiTheme="minorHAnsi" w:cstheme="minorHAnsi"/>
          <w:b/>
          <w:sz w:val="20"/>
          <w:u w:val="single"/>
        </w:rPr>
        <w:t>UMOWA</w:t>
      </w:r>
      <w:r w:rsidR="00EE01F6" w:rsidRPr="003A3164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BF0B98" w:rsidRPr="003A3164">
        <w:rPr>
          <w:rFonts w:asciiTheme="minorHAnsi" w:hAnsiTheme="minorHAnsi" w:cstheme="minorHAnsi"/>
          <w:b/>
          <w:sz w:val="20"/>
          <w:u w:val="single"/>
        </w:rPr>
        <w:t>nr .....</w:t>
      </w:r>
      <w:r w:rsidR="0061558F" w:rsidRPr="003A3164">
        <w:rPr>
          <w:rFonts w:asciiTheme="minorHAnsi" w:hAnsiTheme="minorHAnsi" w:cstheme="minorHAnsi"/>
          <w:b/>
          <w:sz w:val="20"/>
          <w:u w:val="single"/>
        </w:rPr>
        <w:t xml:space="preserve"> - </w:t>
      </w:r>
      <w:r w:rsidR="000063AB">
        <w:rPr>
          <w:rFonts w:asciiTheme="minorHAnsi" w:hAnsiTheme="minorHAnsi" w:cstheme="minorHAnsi"/>
          <w:b/>
          <w:sz w:val="20"/>
          <w:u w:val="single"/>
        </w:rPr>
        <w:t>C</w:t>
      </w:r>
      <w:r w:rsidR="0061558F" w:rsidRPr="003A3164">
        <w:rPr>
          <w:rFonts w:asciiTheme="minorHAnsi" w:hAnsiTheme="minorHAnsi" w:cstheme="minorHAnsi"/>
          <w:b/>
          <w:sz w:val="20"/>
          <w:u w:val="single"/>
        </w:rPr>
        <w:t>zęść 1</w:t>
      </w:r>
    </w:p>
    <w:p w14:paraId="51F28D20" w14:textId="77777777" w:rsidR="00BF0B98" w:rsidRPr="003A3164" w:rsidRDefault="00BF0B98" w:rsidP="005627EE">
      <w:pPr>
        <w:pStyle w:val="Tytu"/>
        <w:rPr>
          <w:rFonts w:asciiTheme="minorHAnsi" w:hAnsiTheme="minorHAnsi" w:cstheme="minorHAnsi"/>
          <w:b w:val="0"/>
          <w:bCs/>
          <w:sz w:val="20"/>
        </w:rPr>
      </w:pPr>
    </w:p>
    <w:p w14:paraId="51F28D21" w14:textId="5096B776" w:rsidR="00DD1E19" w:rsidRPr="003A3164" w:rsidRDefault="00DD1E19" w:rsidP="005627EE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zawarta w dniu ………………….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 xml:space="preserve">roku w </w:t>
      </w:r>
      <w:r w:rsidR="00BC758D" w:rsidRPr="003A3164">
        <w:rPr>
          <w:rFonts w:asciiTheme="minorHAnsi" w:hAnsiTheme="minorHAnsi" w:cstheme="minorHAnsi"/>
          <w:b/>
          <w:bCs/>
          <w:sz w:val="20"/>
          <w:szCs w:val="20"/>
        </w:rPr>
        <w:t>Łopusznie</w:t>
      </w:r>
      <w:r w:rsidR="00795869" w:rsidRPr="003A316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pomiędzy:</w:t>
      </w:r>
    </w:p>
    <w:p w14:paraId="4DB414E2" w14:textId="1CB9E08F" w:rsidR="00795869" w:rsidRPr="003A3164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GMINA ŁOPUSZNO</w:t>
      </w:r>
    </w:p>
    <w:p w14:paraId="720D097F" w14:textId="1F64AF9A" w:rsidR="00BC758D" w:rsidRPr="003A3164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ul. Konecka 12</w:t>
      </w:r>
    </w:p>
    <w:p w14:paraId="572DE1A2" w14:textId="677E4A4B" w:rsidR="00BC758D" w:rsidRPr="003A3164" w:rsidRDefault="00BC758D" w:rsidP="005627EE">
      <w:p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26-070 Łopuszno</w:t>
      </w:r>
    </w:p>
    <w:p w14:paraId="463514FB" w14:textId="3185F87D" w:rsidR="000F6207" w:rsidRPr="003A3164" w:rsidRDefault="000F6207" w:rsidP="005627EE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A3164">
        <w:rPr>
          <w:rFonts w:eastAsia="Times New Roman" w:cstheme="minorHAnsi"/>
          <w:sz w:val="20"/>
          <w:szCs w:val="20"/>
          <w:lang w:eastAsia="pl-PL"/>
        </w:rPr>
        <w:t xml:space="preserve">NIP: </w:t>
      </w:r>
      <w:r w:rsidR="004277DA" w:rsidRPr="003A3164">
        <w:rPr>
          <w:rFonts w:eastAsia="Times New Roman" w:cstheme="minorHAnsi"/>
          <w:sz w:val="20"/>
          <w:szCs w:val="20"/>
          <w:lang w:eastAsia="pl-PL"/>
        </w:rPr>
        <w:t>959 167 18 76</w:t>
      </w:r>
    </w:p>
    <w:p w14:paraId="7D72BF5D" w14:textId="57E8E20C" w:rsidR="000F6207" w:rsidRPr="003A3164" w:rsidRDefault="000F6207" w:rsidP="005627EE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A3164">
        <w:rPr>
          <w:rFonts w:eastAsia="Times New Roman" w:cstheme="minorHAnsi"/>
          <w:sz w:val="20"/>
          <w:szCs w:val="20"/>
          <w:lang w:eastAsia="pl-PL"/>
        </w:rPr>
        <w:t>Reprezentowan</w:t>
      </w:r>
      <w:r w:rsidR="004277DA" w:rsidRPr="003A3164">
        <w:rPr>
          <w:rFonts w:eastAsia="Times New Roman" w:cstheme="minorHAnsi"/>
          <w:sz w:val="20"/>
          <w:szCs w:val="20"/>
          <w:lang w:eastAsia="pl-PL"/>
        </w:rPr>
        <w:t>ą</w:t>
      </w:r>
      <w:r w:rsidRPr="003A3164">
        <w:rPr>
          <w:rFonts w:eastAsia="Times New Roman" w:cstheme="minorHAnsi"/>
          <w:sz w:val="20"/>
          <w:szCs w:val="20"/>
          <w:lang w:eastAsia="pl-PL"/>
        </w:rPr>
        <w:t xml:space="preserve"> przez ……………………………</w:t>
      </w:r>
    </w:p>
    <w:p w14:paraId="51F28D27" w14:textId="77777777" w:rsidR="009F2777" w:rsidRPr="003A3164" w:rsidRDefault="009F2777" w:rsidP="005627EE">
      <w:pPr>
        <w:suppressAutoHyphens/>
        <w:autoSpaceDN w:val="0"/>
        <w:spacing w:after="0" w:line="240" w:lineRule="auto"/>
        <w:jc w:val="both"/>
        <w:textAlignment w:val="baseline"/>
        <w:rPr>
          <w:rFonts w:eastAsia="SimSun" w:cstheme="minorHAnsi"/>
          <w:sz w:val="20"/>
          <w:szCs w:val="20"/>
        </w:rPr>
      </w:pPr>
      <w:r w:rsidRPr="003A3164">
        <w:rPr>
          <w:rFonts w:eastAsia="Times New Roman" w:cstheme="minorHAnsi"/>
          <w:b/>
          <w:sz w:val="20"/>
          <w:szCs w:val="20"/>
          <w:lang w:eastAsia="pl-PL"/>
        </w:rPr>
        <w:t>zwaną w dalszej części umowy „Zamawiającym”,</w:t>
      </w:r>
    </w:p>
    <w:p w14:paraId="51F28D28" w14:textId="77777777" w:rsidR="00DA72E6" w:rsidRPr="003A3164" w:rsidRDefault="00DA72E6" w:rsidP="005627EE">
      <w:pPr>
        <w:pStyle w:val="Tytu"/>
        <w:tabs>
          <w:tab w:val="left" w:pos="4080"/>
        </w:tabs>
        <w:jc w:val="left"/>
        <w:rPr>
          <w:rFonts w:asciiTheme="minorHAnsi" w:hAnsiTheme="minorHAnsi" w:cstheme="minorHAnsi"/>
          <w:b w:val="0"/>
          <w:smallCaps/>
          <w:sz w:val="20"/>
        </w:rPr>
      </w:pPr>
      <w:r w:rsidRPr="003A3164">
        <w:rPr>
          <w:rFonts w:asciiTheme="minorHAnsi" w:hAnsiTheme="minorHAnsi" w:cstheme="minorHAnsi"/>
          <w:bCs/>
          <w:sz w:val="20"/>
        </w:rPr>
        <w:t>a</w:t>
      </w:r>
      <w:r w:rsidR="00EE01F6" w:rsidRPr="003A3164">
        <w:rPr>
          <w:rFonts w:asciiTheme="minorHAnsi" w:hAnsiTheme="minorHAnsi" w:cstheme="minorHAnsi"/>
          <w:bCs/>
          <w:sz w:val="20"/>
        </w:rPr>
        <w:t xml:space="preserve"> </w:t>
      </w:r>
      <w:r w:rsidRPr="003A3164">
        <w:rPr>
          <w:rFonts w:asciiTheme="minorHAnsi" w:hAnsiTheme="minorHAnsi" w:cstheme="minorHAnsi"/>
          <w:smallCaps/>
          <w:sz w:val="20"/>
        </w:rPr>
        <w:t>.........................................................................</w:t>
      </w:r>
      <w:r w:rsidR="00EE01F6" w:rsidRPr="003A3164">
        <w:rPr>
          <w:rFonts w:asciiTheme="minorHAnsi" w:hAnsiTheme="minorHAnsi" w:cstheme="minorHAnsi"/>
          <w:smallCaps/>
          <w:sz w:val="20"/>
        </w:rPr>
        <w:t xml:space="preserve"> </w:t>
      </w:r>
      <w:r w:rsidRPr="003A3164">
        <w:rPr>
          <w:rFonts w:asciiTheme="minorHAnsi" w:hAnsiTheme="minorHAnsi" w:cstheme="minorHAnsi"/>
          <w:smallCaps/>
          <w:sz w:val="20"/>
        </w:rPr>
        <w:t>NIP: .....................................................</w:t>
      </w:r>
    </w:p>
    <w:p w14:paraId="51F28D29" w14:textId="2433FBDC" w:rsidR="00DA72E6" w:rsidRPr="003A3164" w:rsidRDefault="00DA72E6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reprezentowaną przez:</w:t>
      </w:r>
    </w:p>
    <w:p w14:paraId="51F28D2A" w14:textId="77777777" w:rsidR="009F2777" w:rsidRPr="003A3164" w:rsidRDefault="00DA72E6" w:rsidP="005627EE">
      <w:pPr>
        <w:spacing w:after="0" w:line="240" w:lineRule="auto"/>
        <w:jc w:val="both"/>
        <w:outlineLvl w:val="0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mallCaps/>
          <w:sz w:val="20"/>
          <w:szCs w:val="20"/>
        </w:rPr>
        <w:t>......................................</w:t>
      </w:r>
      <w:r w:rsidR="00EE01F6" w:rsidRPr="003A3164">
        <w:rPr>
          <w:rFonts w:cstheme="minorHAnsi"/>
          <w:b/>
          <w:smallCaps/>
          <w:sz w:val="20"/>
          <w:szCs w:val="20"/>
        </w:rPr>
        <w:t xml:space="preserve"> </w:t>
      </w:r>
      <w:r w:rsidRPr="003A3164">
        <w:rPr>
          <w:rFonts w:cstheme="minorHAnsi"/>
          <w:b/>
          <w:smallCaps/>
          <w:sz w:val="20"/>
          <w:szCs w:val="20"/>
        </w:rPr>
        <w:t>-</w:t>
      </w:r>
      <w:r w:rsidR="00EE01F6" w:rsidRPr="003A3164">
        <w:rPr>
          <w:rFonts w:cstheme="minorHAnsi"/>
          <w:b/>
          <w:smallCaps/>
          <w:sz w:val="20"/>
          <w:szCs w:val="20"/>
        </w:rPr>
        <w:t xml:space="preserve"> </w:t>
      </w:r>
      <w:r w:rsidRPr="003A3164">
        <w:rPr>
          <w:rFonts w:cstheme="minorHAnsi"/>
          <w:b/>
          <w:smallCaps/>
          <w:sz w:val="20"/>
          <w:szCs w:val="20"/>
        </w:rPr>
        <w:t>..............................</w:t>
      </w:r>
      <w:r w:rsidR="00EE01F6" w:rsidRPr="003A3164">
        <w:rPr>
          <w:rFonts w:cstheme="minorHAnsi"/>
          <w:b/>
          <w:smallCap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zwany dalej </w:t>
      </w:r>
      <w:r w:rsidRPr="003A3164">
        <w:rPr>
          <w:rFonts w:cstheme="minorHAnsi"/>
          <w:b/>
          <w:bCs/>
          <w:sz w:val="20"/>
          <w:szCs w:val="20"/>
        </w:rPr>
        <w:t>Wykonawcą</w:t>
      </w:r>
      <w:r w:rsidRPr="003A3164">
        <w:rPr>
          <w:rFonts w:cstheme="minorHAnsi"/>
          <w:sz w:val="20"/>
          <w:szCs w:val="20"/>
        </w:rPr>
        <w:t>.</w:t>
      </w:r>
    </w:p>
    <w:p w14:paraId="51F28D2B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</w:t>
      </w:r>
    </w:p>
    <w:p w14:paraId="51F28D2C" w14:textId="7A9D82CF" w:rsidR="00BF0B98" w:rsidRPr="003A3164" w:rsidRDefault="00BF0B98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W wyniku udzielonego zamówienia publicznego w trybie </w:t>
      </w:r>
      <w:r w:rsidR="00DA72E6" w:rsidRPr="003A3164">
        <w:rPr>
          <w:rFonts w:cstheme="minorHAnsi"/>
          <w:bCs/>
          <w:sz w:val="20"/>
          <w:szCs w:val="20"/>
        </w:rPr>
        <w:t xml:space="preserve">podstawowym, na podstawie art. 275 pkt 1 ustawy </w:t>
      </w:r>
      <w:r w:rsidR="00DA0D11" w:rsidRPr="003A3164">
        <w:rPr>
          <w:rFonts w:cstheme="minorHAnsi"/>
          <w:bCs/>
          <w:sz w:val="20"/>
          <w:szCs w:val="20"/>
        </w:rPr>
        <w:br/>
      </w:r>
      <w:r w:rsidR="00DA72E6" w:rsidRPr="003A3164">
        <w:rPr>
          <w:rFonts w:cstheme="minorHAnsi"/>
          <w:bCs/>
          <w:sz w:val="20"/>
          <w:szCs w:val="20"/>
        </w:rPr>
        <w:t xml:space="preserve">z dnia 11 września 2019 r. - Prawo zamówień publicznych (Dz. U. z </w:t>
      </w:r>
      <w:r w:rsidR="000F6207" w:rsidRPr="003A3164">
        <w:rPr>
          <w:rFonts w:cstheme="minorHAnsi"/>
          <w:bCs/>
          <w:sz w:val="20"/>
          <w:szCs w:val="20"/>
        </w:rPr>
        <w:t>2024</w:t>
      </w:r>
      <w:r w:rsidR="00DA72E6" w:rsidRPr="003A3164">
        <w:rPr>
          <w:rFonts w:cstheme="minorHAnsi"/>
          <w:bCs/>
          <w:sz w:val="20"/>
          <w:szCs w:val="20"/>
        </w:rPr>
        <w:t xml:space="preserve"> r., poz. </w:t>
      </w:r>
      <w:r w:rsidR="000F6207" w:rsidRPr="003A3164">
        <w:rPr>
          <w:rFonts w:cstheme="minorHAnsi"/>
          <w:bCs/>
          <w:sz w:val="20"/>
          <w:szCs w:val="20"/>
        </w:rPr>
        <w:t>1320</w:t>
      </w:r>
      <w:r w:rsidR="00DA72E6" w:rsidRPr="003A3164">
        <w:rPr>
          <w:rFonts w:cstheme="minorHAnsi"/>
          <w:bCs/>
          <w:sz w:val="20"/>
          <w:szCs w:val="20"/>
        </w:rPr>
        <w:t xml:space="preserve"> ze zm.) [zwanej dalej także „ustawa </w:t>
      </w:r>
      <w:proofErr w:type="spellStart"/>
      <w:r w:rsidR="00DA72E6" w:rsidRPr="003A3164">
        <w:rPr>
          <w:rFonts w:cstheme="minorHAnsi"/>
          <w:bCs/>
          <w:sz w:val="20"/>
          <w:szCs w:val="20"/>
        </w:rPr>
        <w:t>Pzp</w:t>
      </w:r>
      <w:proofErr w:type="spellEnd"/>
      <w:r w:rsidR="00DA72E6" w:rsidRPr="003A3164">
        <w:rPr>
          <w:rFonts w:cstheme="minorHAnsi"/>
          <w:bCs/>
          <w:sz w:val="20"/>
          <w:szCs w:val="20"/>
        </w:rPr>
        <w:t>”]</w:t>
      </w:r>
      <w:r w:rsidRPr="003A3164">
        <w:rPr>
          <w:rFonts w:cstheme="minorHAnsi"/>
          <w:bCs/>
          <w:sz w:val="20"/>
          <w:szCs w:val="20"/>
        </w:rPr>
        <w:t xml:space="preserve">, </w:t>
      </w:r>
      <w:r w:rsidRPr="003A3164">
        <w:rPr>
          <w:rFonts w:cstheme="minorHAnsi"/>
          <w:b/>
          <w:sz w:val="20"/>
          <w:szCs w:val="20"/>
        </w:rPr>
        <w:t>Zamawiający</w:t>
      </w:r>
      <w:r w:rsidR="00DA72E6" w:rsidRPr="003A3164">
        <w:rPr>
          <w:rFonts w:cstheme="minorHAnsi"/>
          <w:bCs/>
          <w:sz w:val="20"/>
          <w:szCs w:val="20"/>
        </w:rPr>
        <w:t xml:space="preserve"> zleca, </w:t>
      </w:r>
      <w:r w:rsidRPr="003A3164">
        <w:rPr>
          <w:rFonts w:cstheme="minorHAnsi"/>
          <w:bCs/>
          <w:sz w:val="20"/>
          <w:szCs w:val="20"/>
        </w:rPr>
        <w:t xml:space="preserve">a </w:t>
      </w:r>
      <w:r w:rsidRPr="003A3164">
        <w:rPr>
          <w:rFonts w:cstheme="minorHAnsi"/>
          <w:b/>
          <w:sz w:val="20"/>
          <w:szCs w:val="20"/>
        </w:rPr>
        <w:t>Wykonawca</w:t>
      </w:r>
      <w:r w:rsidRPr="003A3164">
        <w:rPr>
          <w:rFonts w:cstheme="minorHAnsi"/>
          <w:bCs/>
          <w:sz w:val="20"/>
          <w:szCs w:val="20"/>
        </w:rPr>
        <w:t xml:space="preserve"> przyjmuje do wykonania: </w:t>
      </w:r>
    </w:p>
    <w:p w14:paraId="4F0491DB" w14:textId="77777777" w:rsidR="00BC758D" w:rsidRPr="003A3164" w:rsidRDefault="00BC758D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3A3164">
        <w:rPr>
          <w:rFonts w:cstheme="minorHAnsi"/>
          <w:b/>
          <w:bCs/>
          <w:color w:val="000000"/>
          <w:sz w:val="20"/>
          <w:szCs w:val="20"/>
        </w:rPr>
        <w:t>Kompleksowa modernizacja energetyczna budynków użyteczności publicznej w Gminie Łopuszno:</w:t>
      </w:r>
    </w:p>
    <w:p w14:paraId="7D5C6236" w14:textId="51772937" w:rsidR="00BC758D" w:rsidRPr="003A3164" w:rsidRDefault="004277DA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3A3164">
        <w:rPr>
          <w:rFonts w:cstheme="minorHAnsi"/>
          <w:b/>
          <w:bCs/>
          <w:color w:val="000000"/>
          <w:sz w:val="20"/>
          <w:szCs w:val="20"/>
        </w:rPr>
        <w:t xml:space="preserve">Część 1 - </w:t>
      </w:r>
      <w:r w:rsidR="00BC758D" w:rsidRPr="003A3164">
        <w:rPr>
          <w:rFonts w:cstheme="minorHAnsi"/>
          <w:b/>
          <w:bCs/>
          <w:color w:val="000000"/>
          <w:sz w:val="20"/>
          <w:szCs w:val="20"/>
        </w:rPr>
        <w:t>Modernizacja energetyczna budynku Szkoły Podstawowej w Łopusznie.</w:t>
      </w:r>
    </w:p>
    <w:p w14:paraId="51F28D2F" w14:textId="7C8623C8" w:rsidR="00BF0B98" w:rsidRPr="003A3164" w:rsidRDefault="00BF0B98" w:rsidP="005627E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Zakres </w:t>
      </w:r>
      <w:r w:rsidR="00BF4310" w:rsidRPr="003A3164">
        <w:rPr>
          <w:rFonts w:cstheme="minorHAnsi"/>
          <w:bCs/>
          <w:sz w:val="20"/>
          <w:szCs w:val="20"/>
        </w:rPr>
        <w:t>P</w:t>
      </w:r>
      <w:r w:rsidRPr="003A3164">
        <w:rPr>
          <w:rFonts w:cstheme="minorHAnsi"/>
          <w:bCs/>
          <w:sz w:val="20"/>
          <w:szCs w:val="20"/>
        </w:rPr>
        <w:t>rzedmiotu umowy określa dokumentacja</w:t>
      </w:r>
      <w:r w:rsidR="00795869" w:rsidRPr="003A3164">
        <w:rPr>
          <w:rFonts w:cstheme="minorHAnsi"/>
          <w:bCs/>
          <w:sz w:val="20"/>
          <w:szCs w:val="20"/>
        </w:rPr>
        <w:t xml:space="preserve"> </w:t>
      </w:r>
      <w:r w:rsidR="00DA0D11" w:rsidRPr="003A3164">
        <w:rPr>
          <w:rFonts w:cstheme="minorHAnsi"/>
          <w:bCs/>
          <w:sz w:val="20"/>
          <w:szCs w:val="20"/>
        </w:rPr>
        <w:t xml:space="preserve">– </w:t>
      </w:r>
      <w:r w:rsidR="00B96143" w:rsidRPr="003A3164">
        <w:rPr>
          <w:rFonts w:cstheme="minorHAnsi"/>
          <w:bCs/>
          <w:sz w:val="20"/>
          <w:szCs w:val="20"/>
        </w:rPr>
        <w:t xml:space="preserve">dokumentacja projektowa, </w:t>
      </w:r>
      <w:r w:rsidRPr="003A3164">
        <w:rPr>
          <w:rFonts w:cstheme="minorHAnsi"/>
          <w:bCs/>
          <w:sz w:val="20"/>
          <w:szCs w:val="20"/>
        </w:rPr>
        <w:t xml:space="preserve">specyfikacja techniczna wykonania </w:t>
      </w:r>
      <w:r w:rsidR="00BC08A6">
        <w:rPr>
          <w:rFonts w:cstheme="minorHAnsi"/>
          <w:bCs/>
          <w:sz w:val="20"/>
          <w:szCs w:val="20"/>
        </w:rPr>
        <w:br/>
      </w:r>
      <w:r w:rsidRPr="003A3164">
        <w:rPr>
          <w:rFonts w:cstheme="minorHAnsi"/>
          <w:bCs/>
          <w:sz w:val="20"/>
          <w:szCs w:val="20"/>
        </w:rPr>
        <w:t>i odbioru robót budowlanych,</w:t>
      </w:r>
      <w:r w:rsidR="00BF4D16" w:rsidRPr="003A3164">
        <w:rPr>
          <w:rFonts w:cstheme="minorHAnsi"/>
          <w:bCs/>
          <w:sz w:val="20"/>
          <w:szCs w:val="20"/>
        </w:rPr>
        <w:t xml:space="preserve"> przedmiar, </w:t>
      </w:r>
      <w:r w:rsidRPr="003A3164">
        <w:rPr>
          <w:rFonts w:cstheme="minorHAnsi"/>
          <w:bCs/>
          <w:sz w:val="20"/>
          <w:szCs w:val="20"/>
        </w:rPr>
        <w:t>zapisy specyfikacji warunków zamówienia.</w:t>
      </w:r>
    </w:p>
    <w:p w14:paraId="51F28D30" w14:textId="253C0FE5" w:rsidR="007256F4" w:rsidRPr="003A3164" w:rsidRDefault="007256F4" w:rsidP="005627EE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3A3164">
        <w:rPr>
          <w:rFonts w:eastAsia="Times New Roman" w:cstheme="minorHAnsi"/>
          <w:b/>
          <w:bCs/>
          <w:sz w:val="20"/>
          <w:szCs w:val="20"/>
        </w:rPr>
        <w:t>Wykonawca</w:t>
      </w:r>
      <w:r w:rsidRPr="003A3164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="003B0E05" w:rsidRPr="003A3164">
        <w:rPr>
          <w:rFonts w:eastAsia="Times New Roman" w:cstheme="minorHAnsi"/>
          <w:bCs/>
          <w:sz w:val="20"/>
          <w:szCs w:val="20"/>
        </w:rPr>
        <w:t xml:space="preserve">dokumentacją, </w:t>
      </w:r>
      <w:r w:rsidR="00DA0D11" w:rsidRPr="003A3164">
        <w:rPr>
          <w:rFonts w:eastAsia="Times New Roman" w:cstheme="minorHAnsi"/>
          <w:sz w:val="20"/>
          <w:szCs w:val="20"/>
        </w:rPr>
        <w:t>przedmiarem</w:t>
      </w:r>
      <w:r w:rsidRPr="003A3164">
        <w:rPr>
          <w:rFonts w:eastAsia="Times New Roman" w:cstheme="minorHAnsi"/>
          <w:bCs/>
          <w:sz w:val="20"/>
          <w:szCs w:val="20"/>
        </w:rPr>
        <w:t xml:space="preserve"> i nie wnosi w tym zakresie żadnych zastrzeżeń uznając je za wystarczające do realizacji zamówienia.</w:t>
      </w:r>
    </w:p>
    <w:p w14:paraId="1FDC0289" w14:textId="77777777" w:rsidR="009172D3" w:rsidRPr="003A3164" w:rsidRDefault="009172D3" w:rsidP="005627EE">
      <w:pPr>
        <w:pStyle w:val="Akapitzlist"/>
        <w:numPr>
          <w:ilvl w:val="0"/>
          <w:numId w:val="7"/>
        </w:numPr>
        <w:tabs>
          <w:tab w:val="clear" w:pos="156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3A3164">
        <w:rPr>
          <w:rFonts w:asciiTheme="minorHAnsi" w:hAnsiTheme="minorHAnsi" w:cstheme="minorHAnsi"/>
          <w:bCs/>
          <w:sz w:val="20"/>
          <w:szCs w:val="20"/>
          <w:lang w:eastAsia="en-US"/>
        </w:rPr>
        <w:t>Porozumiewanie się Stron w sprawach związanych z wykonywaniem przedmiotu umowy odbywać się będzie poprzez korespondencję e-mail (na adresy wskazane w niniejszej umowie) lub w formie pisemnej, doręczanej adresatom za pokwitowaniem.</w:t>
      </w:r>
    </w:p>
    <w:p w14:paraId="51F28D32" w14:textId="77777777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Wykonawca w terminie </w:t>
      </w:r>
      <w:r w:rsidR="004A4B54" w:rsidRPr="003A3164">
        <w:rPr>
          <w:rFonts w:eastAsia="Calibri" w:cstheme="minorHAnsi"/>
          <w:sz w:val="20"/>
          <w:szCs w:val="20"/>
        </w:rPr>
        <w:t>dziesięciu</w:t>
      </w:r>
      <w:r w:rsidRPr="003A3164">
        <w:rPr>
          <w:rFonts w:eastAsia="Calibri" w:cstheme="minorHAns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C6060B" w:rsidRPr="003A3164">
        <w:rPr>
          <w:rFonts w:eastAsia="Calibri" w:cstheme="minorHAnsi"/>
          <w:sz w:val="20"/>
          <w:szCs w:val="20"/>
        </w:rPr>
        <w:t xml:space="preserve"> </w:t>
      </w:r>
      <w:r w:rsidRPr="003A3164">
        <w:rPr>
          <w:rFonts w:eastAsia="Calibri" w:cstheme="minorHAnsi"/>
          <w:sz w:val="20"/>
          <w:szCs w:val="20"/>
        </w:rPr>
        <w:t>(dalej harmonogram robót</w:t>
      </w:r>
      <w:r w:rsidR="00C6060B" w:rsidRPr="003A3164">
        <w:rPr>
          <w:rFonts w:eastAsia="Calibri" w:cstheme="minorHAnsi"/>
          <w:sz w:val="20"/>
          <w:szCs w:val="20"/>
        </w:rPr>
        <w:t xml:space="preserve"> lub harmonogram</w:t>
      </w:r>
      <w:r w:rsidR="00356C08" w:rsidRPr="003A3164">
        <w:rPr>
          <w:rFonts w:eastAsia="Calibri" w:cstheme="minorHAnsi"/>
          <w:sz w:val="20"/>
          <w:szCs w:val="20"/>
        </w:rPr>
        <w:t>)</w:t>
      </w:r>
      <w:r w:rsidRPr="003A3164">
        <w:rPr>
          <w:rFonts w:eastAsia="Calibri" w:cstheme="minorHAns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3A3164" w:rsidRDefault="007256F4" w:rsidP="005627EE">
      <w:pPr>
        <w:numPr>
          <w:ilvl w:val="0"/>
          <w:numId w:val="29"/>
        </w:num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okres realizacji i zakres czynności przygotowawczych,</w:t>
      </w:r>
    </w:p>
    <w:p w14:paraId="51F28D34" w14:textId="4183E8C8" w:rsidR="007256F4" w:rsidRPr="003A3164" w:rsidRDefault="007256F4" w:rsidP="005627EE">
      <w:pPr>
        <w:numPr>
          <w:ilvl w:val="0"/>
          <w:numId w:val="29"/>
        </w:num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3A3164">
        <w:rPr>
          <w:rFonts w:eastAsia="Calibri" w:cstheme="minorHAnsi"/>
          <w:sz w:val="20"/>
          <w:szCs w:val="20"/>
        </w:rPr>
        <w:t xml:space="preserve"> </w:t>
      </w:r>
      <w:r w:rsidRPr="003A3164">
        <w:rPr>
          <w:rFonts w:eastAsia="Calibri" w:cstheme="minorHAnsi"/>
          <w:sz w:val="20"/>
          <w:szCs w:val="20"/>
        </w:rPr>
        <w:t xml:space="preserve">kosztorysów ofertowych) z podaniem ich zakresu </w:t>
      </w:r>
      <w:r w:rsidR="00BC08A6">
        <w:rPr>
          <w:rFonts w:eastAsia="Calibri" w:cstheme="minorHAnsi"/>
          <w:sz w:val="20"/>
          <w:szCs w:val="20"/>
        </w:rPr>
        <w:br/>
      </w:r>
      <w:r w:rsidRPr="003A3164">
        <w:rPr>
          <w:rFonts w:eastAsia="Calibri" w:cstheme="minorHAnsi"/>
          <w:sz w:val="20"/>
          <w:szCs w:val="20"/>
        </w:rPr>
        <w:t>i wartości netto/brutto zgodnych z ofertą wraz z uwzględnieniem terminów i zakresu rzeczowo-finansowego przedmiotów odbioru częściowego i końcowego.</w:t>
      </w:r>
    </w:p>
    <w:p w14:paraId="51F28D35" w14:textId="77777777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3A3164">
        <w:rPr>
          <w:rFonts w:eastAsia="Calibri" w:cstheme="minorHAnsi"/>
          <w:sz w:val="20"/>
          <w:szCs w:val="20"/>
        </w:rPr>
        <w:t>20</w:t>
      </w:r>
      <w:r w:rsidRPr="003A3164">
        <w:rPr>
          <w:rFonts w:eastAsia="Calibri" w:cstheme="minorHAnsi"/>
          <w:sz w:val="20"/>
          <w:szCs w:val="20"/>
        </w:rPr>
        <w:t xml:space="preserve"> dni od dnia upływu terminu do jego sporządzenia.</w:t>
      </w:r>
    </w:p>
    <w:p w14:paraId="51F28D36" w14:textId="3B3E141E" w:rsidR="009A5E7F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b/>
          <w:bCs/>
          <w:sz w:val="20"/>
          <w:szCs w:val="20"/>
        </w:rPr>
        <w:t>Postęp robót winien odpowiadać ww. harmonogramowi, a zachowanie uzgodnionych terminów jest podstawowym obowiązkiem Wykonawcy.</w:t>
      </w:r>
      <w:r w:rsidR="009A5E7F" w:rsidRPr="003A3164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2268A9DB" w14:textId="64A8BC11" w:rsidR="00286A62" w:rsidRPr="003A3164" w:rsidRDefault="00286A62" w:rsidP="005627EE">
      <w:pPr>
        <w:spacing w:after="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b/>
          <w:bCs/>
          <w:sz w:val="20"/>
          <w:szCs w:val="20"/>
        </w:rPr>
        <w:t>Warunkiem</w:t>
      </w:r>
      <w:r w:rsidR="00495515" w:rsidRPr="003A3164">
        <w:rPr>
          <w:rFonts w:eastAsia="Calibri" w:cstheme="minorHAnsi"/>
          <w:b/>
          <w:bCs/>
          <w:sz w:val="20"/>
          <w:szCs w:val="20"/>
        </w:rPr>
        <w:t xml:space="preserve"> zatwierdzenia harmonogramu jest wywiązanie się z powyższego obowiązku</w:t>
      </w:r>
      <w:r w:rsidR="00495515" w:rsidRPr="003A3164">
        <w:rPr>
          <w:rFonts w:eastAsia="Calibri" w:cstheme="minorHAnsi"/>
          <w:sz w:val="20"/>
          <w:szCs w:val="20"/>
        </w:rPr>
        <w:t>.</w:t>
      </w:r>
    </w:p>
    <w:p w14:paraId="51F28D37" w14:textId="77777777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428816A8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3A3164">
        <w:rPr>
          <w:rFonts w:eastAsia="Calibri" w:cstheme="minorHAnsi"/>
          <w:sz w:val="20"/>
          <w:szCs w:val="20"/>
        </w:rPr>
        <w:t>3</w:t>
      </w:r>
      <w:r w:rsidRPr="003A3164">
        <w:rPr>
          <w:rFonts w:eastAsia="Calibri" w:cstheme="minorHAnsi"/>
          <w:sz w:val="20"/>
          <w:szCs w:val="20"/>
        </w:rPr>
        <w:t>0 dni od upływu terminu do przedł</w:t>
      </w:r>
      <w:r w:rsidR="00512DFA" w:rsidRPr="003A3164">
        <w:rPr>
          <w:rFonts w:eastAsia="Calibri" w:cstheme="minorHAnsi"/>
          <w:sz w:val="20"/>
          <w:szCs w:val="20"/>
        </w:rPr>
        <w:t>o</w:t>
      </w:r>
      <w:r w:rsidRPr="003A3164">
        <w:rPr>
          <w:rFonts w:eastAsia="Calibri" w:cstheme="minorHAnsi"/>
          <w:sz w:val="20"/>
          <w:szCs w:val="20"/>
        </w:rPr>
        <w:t>żenia zaktualizowanego harmonogramu robót.</w:t>
      </w:r>
    </w:p>
    <w:p w14:paraId="51F28D39" w14:textId="3E891333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W przypadku zmiany</w:t>
      </w:r>
      <w:r w:rsidR="00EE01F6" w:rsidRPr="003A3164">
        <w:rPr>
          <w:rFonts w:eastAsia="Calibri" w:cstheme="minorHAnsi"/>
          <w:sz w:val="20"/>
          <w:szCs w:val="20"/>
        </w:rPr>
        <w:t xml:space="preserve"> </w:t>
      </w:r>
      <w:r w:rsidR="00512DFA" w:rsidRPr="003A3164">
        <w:rPr>
          <w:rFonts w:eastAsia="Calibri" w:cstheme="minorHAnsi"/>
          <w:sz w:val="20"/>
          <w:szCs w:val="20"/>
        </w:rPr>
        <w:t>terminu końcowego robót</w:t>
      </w:r>
      <w:r w:rsidRPr="003A3164">
        <w:rPr>
          <w:rFonts w:eastAsia="Calibri" w:cstheme="minorHAnsi"/>
          <w:sz w:val="20"/>
          <w:szCs w:val="20"/>
        </w:rPr>
        <w:t xml:space="preserve"> Przedmiotu </w:t>
      </w:r>
      <w:r w:rsidR="00ED648D" w:rsidRPr="003A3164">
        <w:rPr>
          <w:rFonts w:eastAsia="Calibri" w:cstheme="minorHAnsi"/>
          <w:sz w:val="20"/>
          <w:szCs w:val="20"/>
        </w:rPr>
        <w:t>u</w:t>
      </w:r>
      <w:r w:rsidRPr="003A3164">
        <w:rPr>
          <w:rFonts w:eastAsia="Calibri" w:cstheme="minorHAnsi"/>
          <w:sz w:val="20"/>
          <w:szCs w:val="20"/>
        </w:rPr>
        <w:t>mowy (w oparciu o dopus</w:t>
      </w:r>
      <w:r w:rsidR="00941E17" w:rsidRPr="003A3164">
        <w:rPr>
          <w:rFonts w:eastAsia="Calibri" w:cstheme="minorHAnsi"/>
          <w:sz w:val="20"/>
          <w:szCs w:val="20"/>
        </w:rPr>
        <w:t>zczalne zmiany wskazane w S</w:t>
      </w:r>
      <w:r w:rsidRPr="003A3164">
        <w:rPr>
          <w:rFonts w:eastAsia="Calibri" w:cstheme="minorHAnsi"/>
          <w:sz w:val="20"/>
          <w:szCs w:val="20"/>
        </w:rPr>
        <w:t xml:space="preserve">WZ) wykonawca opracuje w terminie 5 dni, nowy aktualny harmonogram uwzględniający </w:t>
      </w:r>
      <w:r w:rsidR="00ED648D" w:rsidRPr="003A3164">
        <w:rPr>
          <w:rFonts w:eastAsia="Calibri" w:cstheme="minorHAnsi"/>
          <w:sz w:val="20"/>
          <w:szCs w:val="20"/>
        </w:rPr>
        <w:t>p</w:t>
      </w:r>
      <w:r w:rsidRPr="003A3164">
        <w:rPr>
          <w:rFonts w:eastAsia="Calibri" w:cstheme="minorHAnsi"/>
          <w:sz w:val="20"/>
          <w:szCs w:val="20"/>
        </w:rPr>
        <w:t>rzedmiotowe zmiany. (</w:t>
      </w:r>
      <w:r w:rsidR="00C6060B" w:rsidRPr="003A3164">
        <w:rPr>
          <w:rFonts w:eastAsia="Calibri" w:cstheme="minorHAnsi"/>
          <w:sz w:val="20"/>
          <w:szCs w:val="20"/>
        </w:rPr>
        <w:t>h</w:t>
      </w:r>
      <w:r w:rsidRPr="003A3164">
        <w:rPr>
          <w:rFonts w:eastAsia="Calibri" w:cstheme="minorHAnsi"/>
          <w:sz w:val="20"/>
          <w:szCs w:val="20"/>
        </w:rPr>
        <w:t xml:space="preserve">armonogram taki będzie zawierał roboty i wartości robót już wykonanych oraz pozostałe do wykonania). </w:t>
      </w:r>
      <w:r w:rsidRPr="003A3164">
        <w:rPr>
          <w:rFonts w:eastAsia="Calibri" w:cstheme="minorHAnsi"/>
          <w:sz w:val="20"/>
          <w:szCs w:val="20"/>
        </w:rPr>
        <w:lastRenderedPageBreak/>
        <w:t>Niewykonanie tego obowiązku uprawnia Zamawiającego do odstąpienia od umowy w terminie 90 dni od upływu terminu do przedłużenia zaktualizowanego harmonogramu robót.</w:t>
      </w:r>
    </w:p>
    <w:p w14:paraId="51F28D3A" w14:textId="77777777" w:rsidR="007256F4" w:rsidRPr="003A3164" w:rsidRDefault="007256F4" w:rsidP="005627EE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Każda zmiana harmonogramu wymaga formy pisemnej. </w:t>
      </w:r>
    </w:p>
    <w:p w14:paraId="51F28D3B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</w:t>
      </w:r>
    </w:p>
    <w:p w14:paraId="51F28D3C" w14:textId="77777777" w:rsidR="00984918" w:rsidRPr="003A3164" w:rsidRDefault="00984918" w:rsidP="005627EE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Strony ustalają następujące terminy realizacji:</w:t>
      </w:r>
    </w:p>
    <w:p w14:paraId="51F28D3D" w14:textId="23CC3DDF" w:rsidR="00984918" w:rsidRPr="003A3164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Protokolarne przekazanie p</w:t>
      </w:r>
      <w:r w:rsidR="0005775E" w:rsidRPr="003A3164">
        <w:rPr>
          <w:rFonts w:cstheme="minorHAnsi"/>
          <w:sz w:val="20"/>
          <w:szCs w:val="20"/>
        </w:rPr>
        <w:t xml:space="preserve">lacu budowy nastąpi w terminie </w:t>
      </w:r>
      <w:r w:rsidR="00511D42" w:rsidRPr="003A3164">
        <w:rPr>
          <w:rFonts w:cstheme="minorHAnsi"/>
          <w:sz w:val="20"/>
          <w:szCs w:val="20"/>
        </w:rPr>
        <w:t xml:space="preserve">do </w:t>
      </w:r>
      <w:r w:rsidR="004A2040" w:rsidRPr="003A3164">
        <w:rPr>
          <w:rFonts w:cstheme="minorHAnsi"/>
          <w:sz w:val="20"/>
          <w:szCs w:val="20"/>
        </w:rPr>
        <w:t>30</w:t>
      </w:r>
      <w:r w:rsidRPr="003A3164">
        <w:rPr>
          <w:rFonts w:cstheme="minorHAnsi"/>
          <w:sz w:val="20"/>
          <w:szCs w:val="20"/>
        </w:rPr>
        <w:t xml:space="preserve"> dni od zatwierdzenia przez Zamawiającego harmonogramu, o którym mowa w </w:t>
      </w:r>
      <w:r w:rsidRPr="003A3164">
        <w:rPr>
          <w:rFonts w:cstheme="minorHAnsi"/>
          <w:b/>
          <w:bCs/>
          <w:sz w:val="20"/>
          <w:szCs w:val="20"/>
        </w:rPr>
        <w:t xml:space="preserve">§ </w:t>
      </w:r>
      <w:r w:rsidRPr="003A3164">
        <w:rPr>
          <w:rFonts w:cstheme="minorHAnsi"/>
          <w:sz w:val="20"/>
          <w:szCs w:val="20"/>
        </w:rPr>
        <w:t>1 ust. 3.</w:t>
      </w:r>
    </w:p>
    <w:p w14:paraId="00A843A7" w14:textId="4CAA9080" w:rsidR="00DE4AB1" w:rsidRPr="003A3164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Zakończenie całości robót budowlanych stanowiących przedmiot umowy nastąpi w terminie</w:t>
      </w:r>
      <w:r w:rsidRPr="003A3164">
        <w:rPr>
          <w:rFonts w:cstheme="minorHAnsi"/>
          <w:b/>
          <w:sz w:val="20"/>
          <w:szCs w:val="20"/>
        </w:rPr>
        <w:t>:</w:t>
      </w:r>
      <w:r w:rsidR="007D4BF5" w:rsidRPr="003A3164">
        <w:rPr>
          <w:rFonts w:cstheme="minorHAnsi"/>
          <w:sz w:val="20"/>
          <w:szCs w:val="20"/>
        </w:rPr>
        <w:t xml:space="preserve"> </w:t>
      </w:r>
      <w:r w:rsidR="007D4BF5" w:rsidRPr="003A3164">
        <w:rPr>
          <w:rFonts w:cstheme="minorHAnsi"/>
          <w:b/>
          <w:sz w:val="20"/>
          <w:szCs w:val="20"/>
        </w:rPr>
        <w:t>do</w:t>
      </w:r>
      <w:r w:rsidR="001E0D4F" w:rsidRPr="003A3164">
        <w:rPr>
          <w:rFonts w:cstheme="minorHAnsi"/>
          <w:b/>
          <w:sz w:val="20"/>
          <w:szCs w:val="20"/>
        </w:rPr>
        <w:t xml:space="preserve"> </w:t>
      </w:r>
      <w:r w:rsidR="00865B20" w:rsidRPr="003A3164">
        <w:rPr>
          <w:rFonts w:cstheme="minorHAnsi"/>
          <w:b/>
          <w:sz w:val="20"/>
          <w:szCs w:val="20"/>
        </w:rPr>
        <w:t>dnia</w:t>
      </w:r>
      <w:r w:rsidR="007D4BF5" w:rsidRPr="003A3164">
        <w:rPr>
          <w:rFonts w:cstheme="minorHAnsi"/>
          <w:b/>
          <w:sz w:val="20"/>
          <w:szCs w:val="20"/>
        </w:rPr>
        <w:t xml:space="preserve"> </w:t>
      </w:r>
      <w:r w:rsidR="0061558F" w:rsidRPr="003A3164">
        <w:rPr>
          <w:rFonts w:cstheme="minorHAnsi"/>
          <w:b/>
          <w:sz w:val="20"/>
          <w:szCs w:val="20"/>
        </w:rPr>
        <w:t xml:space="preserve">31 </w:t>
      </w:r>
      <w:r w:rsidR="00AC7969">
        <w:rPr>
          <w:rFonts w:cstheme="minorHAnsi"/>
          <w:b/>
          <w:sz w:val="20"/>
          <w:szCs w:val="20"/>
        </w:rPr>
        <w:t>października</w:t>
      </w:r>
      <w:r w:rsidR="0061558F" w:rsidRPr="003A3164">
        <w:rPr>
          <w:rFonts w:cstheme="minorHAnsi"/>
          <w:b/>
          <w:sz w:val="20"/>
          <w:szCs w:val="20"/>
        </w:rPr>
        <w:t xml:space="preserve"> 2027 </w:t>
      </w:r>
      <w:r w:rsidR="00A4301E" w:rsidRPr="003A3164">
        <w:rPr>
          <w:rFonts w:cstheme="minorHAnsi"/>
          <w:b/>
          <w:sz w:val="20"/>
          <w:szCs w:val="20"/>
        </w:rPr>
        <w:t>r.</w:t>
      </w:r>
    </w:p>
    <w:p w14:paraId="51F28D3F" w14:textId="2ACEDE6B" w:rsidR="00984918" w:rsidRPr="003A3164" w:rsidRDefault="00984918" w:rsidP="005627EE">
      <w:pPr>
        <w:numPr>
          <w:ilvl w:val="0"/>
          <w:numId w:val="35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Przez zakończenie robót w terminie wskazanym w ust. </w:t>
      </w:r>
      <w:r w:rsidR="0005775E" w:rsidRPr="003A3164">
        <w:rPr>
          <w:rFonts w:cstheme="minorHAnsi"/>
          <w:sz w:val="20"/>
          <w:szCs w:val="20"/>
        </w:rPr>
        <w:t>2</w:t>
      </w:r>
      <w:r w:rsidRPr="003A3164">
        <w:rPr>
          <w:rFonts w:cstheme="minorHAnsi"/>
          <w:sz w:val="20"/>
          <w:szCs w:val="20"/>
        </w:rPr>
        <w:t xml:space="preserve"> należy rozumieć ich zgłoszenie Zamawiającemu przez Wykonawcę w sposób wskazany w </w:t>
      </w:r>
      <w:r w:rsidRPr="003A3164">
        <w:rPr>
          <w:rFonts w:cstheme="minorHAnsi"/>
          <w:bCs/>
          <w:sz w:val="20"/>
          <w:szCs w:val="20"/>
        </w:rPr>
        <w:t>§ 15 ust. 2 umowy.</w:t>
      </w:r>
    </w:p>
    <w:p w14:paraId="51F28D40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3</w:t>
      </w:r>
    </w:p>
    <w:p w14:paraId="51F28D41" w14:textId="0C3A89BA" w:rsidR="00BF0B98" w:rsidRPr="003A3164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zobowiązany jest zawiadomić </w:t>
      </w:r>
      <w:r w:rsidRPr="003A3164">
        <w:rPr>
          <w:rFonts w:cstheme="minorHAnsi"/>
          <w:b/>
          <w:bCs/>
          <w:sz w:val="20"/>
          <w:szCs w:val="20"/>
        </w:rPr>
        <w:t xml:space="preserve">Zamawiającego </w:t>
      </w:r>
      <w:r w:rsidRPr="003A3164">
        <w:rPr>
          <w:rFonts w:cstheme="minorHAnsi"/>
          <w:sz w:val="20"/>
          <w:szCs w:val="20"/>
        </w:rPr>
        <w:t>o zauważonych wadach w dokumentacji w terminie 7 dni od daty ich ujawnienia.</w:t>
      </w:r>
    </w:p>
    <w:p w14:paraId="51F28D42" w14:textId="5DD4A327" w:rsidR="00BF0B98" w:rsidRPr="003A3164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3A3164">
        <w:rPr>
          <w:rFonts w:cstheme="minorHAnsi"/>
          <w:b/>
          <w:bCs/>
          <w:sz w:val="20"/>
          <w:szCs w:val="20"/>
        </w:rPr>
        <w:t xml:space="preserve">Zamawiającego </w:t>
      </w:r>
      <w:r w:rsidR="00BC08A6">
        <w:rPr>
          <w:rFonts w:cstheme="minorHAnsi"/>
          <w:b/>
          <w:bCs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o zauważonych wadach w dokumentacji. </w:t>
      </w:r>
    </w:p>
    <w:p w14:paraId="51F28D43" w14:textId="77777777" w:rsidR="00BF0B98" w:rsidRPr="003A3164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ponosi odpowiedzialność za wszelkie szkody i straty, które spowodował w czasie realizacji </w:t>
      </w:r>
      <w:r w:rsidR="00BF4310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umowy wobec </w:t>
      </w:r>
      <w:r w:rsidRPr="003A3164">
        <w:rPr>
          <w:rFonts w:cstheme="minorHAnsi"/>
          <w:b/>
          <w:bCs/>
          <w:sz w:val="20"/>
          <w:szCs w:val="20"/>
        </w:rPr>
        <w:t xml:space="preserve">Zamawiającego </w:t>
      </w:r>
      <w:r w:rsidRPr="003A3164">
        <w:rPr>
          <w:rFonts w:cstheme="minorHAnsi"/>
          <w:sz w:val="20"/>
          <w:szCs w:val="20"/>
        </w:rPr>
        <w:t>i osób trzecich.</w:t>
      </w:r>
    </w:p>
    <w:p w14:paraId="51F28D44" w14:textId="4A4E2E39" w:rsidR="00BF0B98" w:rsidRPr="003A3164" w:rsidRDefault="00BF0B98" w:rsidP="005627E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nie poinformuje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o tym fakcie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3A3164" w:rsidRDefault="00BF0B98" w:rsidP="005627EE">
      <w:pPr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3A3164">
        <w:rPr>
          <w:rFonts w:cstheme="minorHAnsi"/>
          <w:sz w:val="20"/>
          <w:szCs w:val="20"/>
          <w:vertAlign w:val="superscript"/>
        </w:rPr>
        <w:t>1</w:t>
      </w:r>
      <w:r w:rsidRPr="003A3164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3A3164" w:rsidRDefault="00BF0B98" w:rsidP="005627EE">
      <w:pPr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ponosi pełną odpowiedzialność wobec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51F28D47" w14:textId="25EF7226" w:rsidR="00BF0B98" w:rsidRPr="003A3164" w:rsidRDefault="00BF0B98" w:rsidP="005627EE">
      <w:pPr>
        <w:pStyle w:val="Tytu"/>
        <w:ind w:left="426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3A3164">
        <w:rPr>
          <w:rFonts w:asciiTheme="minorHAnsi" w:hAnsiTheme="minorHAnsi" w:cstheme="minorHAnsi"/>
          <w:b w:val="0"/>
          <w:bCs/>
          <w:sz w:val="20"/>
        </w:rPr>
        <w:t xml:space="preserve">7. </w:t>
      </w:r>
      <w:r w:rsidRPr="003A3164">
        <w:rPr>
          <w:rFonts w:asciiTheme="minorHAnsi" w:hAnsiTheme="minorHAnsi" w:cstheme="minorHAns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3A3164">
        <w:rPr>
          <w:rFonts w:asciiTheme="minorHAnsi" w:hAnsiTheme="minorHAnsi" w:cstheme="minorHAnsi"/>
          <w:b w:val="0"/>
          <w:bCs/>
          <w:sz w:val="20"/>
        </w:rPr>
        <w:t>437, 447, 464 i 465</w:t>
      </w:r>
      <w:r w:rsidRPr="003A3164">
        <w:rPr>
          <w:rFonts w:asciiTheme="minorHAnsi" w:hAnsiTheme="minorHAnsi" w:cstheme="minorHAnsi"/>
          <w:b w:val="0"/>
          <w:bCs/>
          <w:sz w:val="20"/>
        </w:rPr>
        <w:t xml:space="preserve"> ustawy </w:t>
      </w:r>
      <w:proofErr w:type="spellStart"/>
      <w:r w:rsidRPr="003A3164">
        <w:rPr>
          <w:rFonts w:asciiTheme="minorHAnsi" w:hAnsiTheme="minorHAnsi" w:cstheme="minorHAnsi"/>
          <w:b w:val="0"/>
          <w:bCs/>
          <w:sz w:val="20"/>
        </w:rPr>
        <w:t>P</w:t>
      </w:r>
      <w:r w:rsidR="00017A7D" w:rsidRPr="003A3164">
        <w:rPr>
          <w:rFonts w:asciiTheme="minorHAnsi" w:hAnsiTheme="minorHAnsi" w:cstheme="minorHAnsi"/>
          <w:b w:val="0"/>
          <w:bCs/>
          <w:sz w:val="20"/>
        </w:rPr>
        <w:t>zp</w:t>
      </w:r>
      <w:proofErr w:type="spellEnd"/>
      <w:r w:rsidRPr="003A3164">
        <w:rPr>
          <w:rFonts w:asciiTheme="minorHAnsi" w:hAnsiTheme="minorHAnsi" w:cstheme="minorHAnsi"/>
          <w:b w:val="0"/>
          <w:bCs/>
          <w:sz w:val="20"/>
        </w:rPr>
        <w:t>.</w:t>
      </w:r>
    </w:p>
    <w:p w14:paraId="51F28D48" w14:textId="77777777" w:rsidR="0099327A" w:rsidRPr="003A3164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b w:val="0"/>
          <w:bCs/>
          <w:sz w:val="20"/>
        </w:rPr>
        <w:t>1)</w:t>
      </w:r>
      <w:r w:rsidRPr="003A3164">
        <w:rPr>
          <w:rFonts w:asciiTheme="minorHAnsi" w:hAnsiTheme="minorHAnsi" w:cstheme="minorHAnsi"/>
          <w:b w:val="0"/>
          <w:bCs/>
          <w:sz w:val="20"/>
        </w:rPr>
        <w:tab/>
      </w:r>
      <w:r w:rsidRPr="003A3164">
        <w:rPr>
          <w:rFonts w:asciiTheme="minorHAnsi" w:hAnsiTheme="minorHAnsi" w:cstheme="minorHAns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3A3164">
        <w:rPr>
          <w:rFonts w:asciiTheme="minorHAnsi" w:hAnsiTheme="minorHAnsi" w:cstheme="minorHAnsi"/>
          <w:sz w:val="20"/>
        </w:rPr>
        <w:t xml:space="preserve"> </w:t>
      </w:r>
      <w:r w:rsidRPr="003A3164">
        <w:rPr>
          <w:rFonts w:asciiTheme="minorHAnsi" w:hAnsiTheme="minorHAnsi" w:cstheme="minorHAnsi"/>
          <w:b w:val="0"/>
          <w:sz w:val="20"/>
        </w:rPr>
        <w:t xml:space="preserve">której przedmiotem są roboty budowlane . </w:t>
      </w:r>
    </w:p>
    <w:p w14:paraId="51F28D49" w14:textId="77777777" w:rsidR="0099327A" w:rsidRPr="003A3164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b w:val="0"/>
          <w:sz w:val="20"/>
        </w:rPr>
        <w:t>2)</w:t>
      </w:r>
      <w:r w:rsidRPr="003A3164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3A3164" w:rsidRDefault="0099327A" w:rsidP="005627EE">
      <w:pPr>
        <w:pStyle w:val="Tytu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3A3164">
        <w:rPr>
          <w:rFonts w:asciiTheme="minorHAnsi" w:hAnsiTheme="minorHAnsi" w:cstheme="minorHAnsi"/>
          <w:bCs/>
          <w:sz w:val="20"/>
        </w:rPr>
        <w:tab/>
        <w:t>roboty budowlane</w:t>
      </w:r>
    </w:p>
    <w:p w14:paraId="51F28D4B" w14:textId="77777777" w:rsidR="0099327A" w:rsidRPr="003A3164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3A3164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3A3164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3A3164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3A3164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A3164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3A3164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51F28D4F" w14:textId="7CCCAFA0" w:rsidR="0099327A" w:rsidRPr="003A3164" w:rsidRDefault="0099327A" w:rsidP="005627EE">
      <w:pPr>
        <w:pStyle w:val="Bezodstpw"/>
        <w:numPr>
          <w:ilvl w:val="0"/>
          <w:numId w:val="4"/>
        </w:numPr>
        <w:tabs>
          <w:tab w:val="num" w:pos="0"/>
        </w:tabs>
        <w:suppressAutoHyphens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A3164">
        <w:rPr>
          <w:rFonts w:asciiTheme="minorHAnsi" w:hAnsiTheme="minorHAnsi" w:cstheme="minorHAnsi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1F28D50" w14:textId="7810C2A8" w:rsidR="0099327A" w:rsidRPr="003A3164" w:rsidRDefault="0099327A" w:rsidP="005627EE">
      <w:pPr>
        <w:pStyle w:val="Bezodstpw"/>
        <w:suppressAutoHyphens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51F28D51" w14:textId="77777777" w:rsidR="0099327A" w:rsidRPr="003A3164" w:rsidRDefault="0099327A" w:rsidP="005627EE">
      <w:pPr>
        <w:pStyle w:val="Bezodstpw"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3A3164" w:rsidRDefault="0099327A" w:rsidP="005627EE">
      <w:pPr>
        <w:pStyle w:val="Bezodstpw"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0F5D0EE4" w:rsidR="00BF0B98" w:rsidRPr="003A3164" w:rsidRDefault="00BF0B98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b w:val="0"/>
          <w:bCs/>
          <w:sz w:val="20"/>
        </w:rPr>
        <w:t xml:space="preserve">3) </w:t>
      </w:r>
      <w:r w:rsidRPr="003A3164">
        <w:rPr>
          <w:rFonts w:asciiTheme="minorHAnsi" w:hAnsiTheme="minorHAnsi" w:cstheme="minorHAnsi"/>
          <w:b w:val="0"/>
          <w:bCs/>
          <w:sz w:val="20"/>
        </w:rPr>
        <w:tab/>
        <w:t xml:space="preserve">Zamawiający w terminie </w:t>
      </w:r>
      <w:r w:rsidR="00570F69" w:rsidRPr="003A3164">
        <w:rPr>
          <w:rFonts w:asciiTheme="minorHAnsi" w:hAnsiTheme="minorHAnsi" w:cstheme="minorHAnsi"/>
          <w:b w:val="0"/>
          <w:bCs/>
          <w:sz w:val="20"/>
        </w:rPr>
        <w:t>14</w:t>
      </w:r>
      <w:r w:rsidRPr="003A3164">
        <w:rPr>
          <w:rFonts w:asciiTheme="minorHAnsi" w:hAnsiTheme="minorHAnsi" w:cstheme="minorHAnsi"/>
          <w:b w:val="0"/>
          <w:bCs/>
          <w:sz w:val="20"/>
        </w:rPr>
        <w:t xml:space="preserve"> dni od daty przekazania projektu umowy składa pisemne zastrzeżenia do jej treści. </w:t>
      </w:r>
      <w:r w:rsidRPr="003A3164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3A3164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3A3164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51F28D54" w14:textId="501D63C9" w:rsidR="00430BAF" w:rsidRPr="003A3164" w:rsidRDefault="00BF0B98" w:rsidP="005627EE">
      <w:pPr>
        <w:pStyle w:val="Tytu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3A3164">
        <w:rPr>
          <w:rFonts w:asciiTheme="minorHAnsi" w:hAnsiTheme="minorHAnsi" w:cstheme="minorHAnsi"/>
          <w:b w:val="0"/>
          <w:sz w:val="20"/>
        </w:rPr>
        <w:t>4)</w:t>
      </w:r>
      <w:r w:rsidRPr="003A3164">
        <w:rPr>
          <w:rFonts w:asciiTheme="minorHAnsi" w:hAnsiTheme="minorHAnsi" w:cstheme="minorHAnsi"/>
          <w:b w:val="0"/>
          <w:sz w:val="20"/>
        </w:rPr>
        <w:tab/>
      </w:r>
      <w:r w:rsidR="006D028B" w:rsidRPr="003A3164">
        <w:rPr>
          <w:rFonts w:asciiTheme="minorHAnsi" w:hAnsiTheme="minorHAnsi" w:cstheme="minorHAns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3A3164">
        <w:rPr>
          <w:rFonts w:asciiTheme="minorHAnsi" w:hAnsiTheme="minorHAnsi" w:cstheme="minorHAnsi"/>
          <w:b w:val="0"/>
          <w:sz w:val="20"/>
        </w:rPr>
        <w:t xml:space="preserve">dostawy i usługi </w:t>
      </w:r>
      <w:r w:rsidR="006D028B" w:rsidRPr="003A3164">
        <w:rPr>
          <w:rFonts w:asciiTheme="minorHAnsi" w:hAnsiTheme="minorHAnsi" w:cstheme="minorHAnsi"/>
          <w:b w:val="0"/>
          <w:sz w:val="20"/>
        </w:rPr>
        <w:lastRenderedPageBreak/>
        <w:t>w terminie 7 dni od dnia ich zawarcia. Powyższy obowiązek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3A3164">
        <w:rPr>
          <w:rFonts w:asciiTheme="minorHAnsi" w:hAnsiTheme="minorHAnsi" w:cstheme="minorHAnsi"/>
          <w:b w:val="0"/>
          <w:sz w:val="20"/>
        </w:rPr>
        <w:t>nie dotyczy umów na dostawy i usługi o których mowa niniejszym punkcie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3A3164">
        <w:rPr>
          <w:rFonts w:asciiTheme="minorHAnsi" w:hAnsiTheme="minorHAnsi" w:cstheme="minorHAnsi"/>
          <w:b w:val="0"/>
          <w:sz w:val="20"/>
        </w:rPr>
        <w:t>jeżeli: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3A3164">
        <w:rPr>
          <w:rFonts w:asciiTheme="minorHAnsi" w:hAnsiTheme="minorHAnsi" w:cstheme="minorHAnsi"/>
          <w:b w:val="0"/>
          <w:sz w:val="20"/>
        </w:rPr>
        <w:t>ich wartość nie przekracza 0,5% wartości inwestycji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6D028B" w:rsidRPr="003A3164">
        <w:rPr>
          <w:rFonts w:asciiTheme="minorHAnsi" w:hAnsiTheme="minorHAnsi" w:cstheme="minorHAnsi"/>
          <w:b w:val="0"/>
          <w:sz w:val="20"/>
        </w:rPr>
        <w:t>o ile nie przekracza kwoty 50.000 złotych</w:t>
      </w:r>
      <w:r w:rsidR="00CD3014" w:rsidRPr="003A3164">
        <w:rPr>
          <w:rFonts w:asciiTheme="minorHAnsi" w:hAnsiTheme="minorHAnsi" w:cstheme="minorHAnsi"/>
          <w:b w:val="0"/>
          <w:bCs/>
          <w:sz w:val="20"/>
        </w:rPr>
        <w:t>.</w:t>
      </w:r>
    </w:p>
    <w:p w14:paraId="51F28D55" w14:textId="77777777" w:rsidR="00BF0B98" w:rsidRPr="003A3164" w:rsidRDefault="00CD3014" w:rsidP="005627EE">
      <w:pPr>
        <w:pStyle w:val="Tytu"/>
        <w:ind w:left="284" w:hanging="284"/>
        <w:jc w:val="both"/>
        <w:rPr>
          <w:rFonts w:asciiTheme="minorHAnsi" w:hAnsiTheme="minorHAnsi" w:cstheme="minorHAnsi"/>
          <w:b w:val="0"/>
          <w:bCs/>
          <w:sz w:val="20"/>
        </w:rPr>
      </w:pPr>
      <w:r w:rsidRPr="003A3164">
        <w:rPr>
          <w:rFonts w:asciiTheme="minorHAnsi" w:hAnsiTheme="minorHAnsi" w:cstheme="minorHAnsi"/>
          <w:b w:val="0"/>
          <w:bCs/>
          <w:sz w:val="20"/>
        </w:rPr>
        <w:t xml:space="preserve"> </w:t>
      </w:r>
      <w:r w:rsidR="00BF0B98" w:rsidRPr="003A3164">
        <w:rPr>
          <w:rFonts w:asciiTheme="minorHAnsi" w:hAnsiTheme="minorHAnsi" w:cstheme="minorHAnsi"/>
          <w:b w:val="0"/>
          <w:bCs/>
          <w:sz w:val="20"/>
        </w:rPr>
        <w:t>8.</w:t>
      </w:r>
      <w:r w:rsidR="00BF0B98" w:rsidRPr="003A3164">
        <w:rPr>
          <w:rFonts w:asciiTheme="minorHAnsi" w:hAnsiTheme="minorHAnsi" w:cstheme="minorHAnsi"/>
          <w:b w:val="0"/>
          <w:bCs/>
          <w:sz w:val="20"/>
        </w:rPr>
        <w:tab/>
        <w:t xml:space="preserve">Wykonawca ponosi pełną odpowiedzialność za realizację </w:t>
      </w:r>
      <w:r w:rsidR="00BF4310" w:rsidRPr="003A3164">
        <w:rPr>
          <w:rFonts w:asciiTheme="minorHAnsi" w:hAnsiTheme="minorHAnsi" w:cstheme="minorHAnsi"/>
          <w:b w:val="0"/>
          <w:bCs/>
          <w:sz w:val="20"/>
        </w:rPr>
        <w:t>P</w:t>
      </w:r>
      <w:r w:rsidR="00BF0B98" w:rsidRPr="003A3164">
        <w:rPr>
          <w:rFonts w:asciiTheme="minorHAnsi" w:hAnsiTheme="minorHAnsi" w:cstheme="minorHAnsi"/>
          <w:b w:val="0"/>
          <w:bCs/>
          <w:sz w:val="20"/>
        </w:rPr>
        <w:t>rzedmiotu zamówienia przez podwykonawcę.</w:t>
      </w:r>
    </w:p>
    <w:p w14:paraId="51F28D56" w14:textId="06D23BD6" w:rsidR="00BF0B98" w:rsidRPr="003A3164" w:rsidRDefault="00BF0B98" w:rsidP="005627EE">
      <w:pPr>
        <w:pStyle w:val="Tytu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b w:val="0"/>
          <w:sz w:val="20"/>
        </w:rPr>
        <w:t>9.</w:t>
      </w:r>
      <w:r w:rsidR="00EE01F6" w:rsidRPr="003A3164">
        <w:rPr>
          <w:rFonts w:asciiTheme="minorHAnsi" w:hAnsiTheme="minorHAnsi" w:cstheme="minorHAnsi"/>
          <w:b w:val="0"/>
          <w:sz w:val="20"/>
        </w:rPr>
        <w:t xml:space="preserve"> </w:t>
      </w:r>
      <w:r w:rsidR="00EC2DB0" w:rsidRPr="003A3164">
        <w:rPr>
          <w:rFonts w:asciiTheme="minorHAnsi" w:hAnsiTheme="minorHAnsi" w:cstheme="minorHAnsi"/>
          <w:b w:val="0"/>
          <w:sz w:val="20"/>
        </w:rPr>
        <w:tab/>
      </w:r>
      <w:r w:rsidR="004D3F6E" w:rsidRPr="003A3164">
        <w:rPr>
          <w:rFonts w:asciiTheme="minorHAnsi" w:hAnsiTheme="minorHAnsi" w:cstheme="minorHAnsi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3A3164">
        <w:rPr>
          <w:rFonts w:asciiTheme="minorHAnsi" w:hAnsiTheme="minorHAnsi" w:cstheme="minorHAnsi"/>
          <w:b w:val="0"/>
          <w:sz w:val="20"/>
        </w:rPr>
        <w:t>Pzp</w:t>
      </w:r>
      <w:proofErr w:type="spellEnd"/>
      <w:r w:rsidR="004D3F6E" w:rsidRPr="003A3164">
        <w:rPr>
          <w:rFonts w:asciiTheme="minorHAnsi" w:hAnsiTheme="minorHAnsi" w:cstheme="minorHAnsi"/>
          <w:b w:val="0"/>
          <w:sz w:val="20"/>
        </w:rPr>
        <w:t xml:space="preserve"> w celu wykazania spełniania warunków udziału </w:t>
      </w:r>
      <w:r w:rsidR="00BC08A6">
        <w:rPr>
          <w:rFonts w:asciiTheme="minorHAnsi" w:hAnsiTheme="minorHAnsi" w:cstheme="minorHAnsi"/>
          <w:b w:val="0"/>
          <w:sz w:val="20"/>
        </w:rPr>
        <w:br/>
      </w:r>
      <w:r w:rsidR="004D3F6E" w:rsidRPr="003A3164">
        <w:rPr>
          <w:rFonts w:asciiTheme="minorHAnsi" w:hAnsiTheme="minorHAnsi" w:cstheme="minorHAnsi"/>
          <w:b w:val="0"/>
          <w:sz w:val="20"/>
        </w:rPr>
        <w:t xml:space="preserve">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3A3164">
        <w:rPr>
          <w:rFonts w:asciiTheme="minorHAnsi" w:hAnsiTheme="minorHAnsi" w:cstheme="minorHAnsi"/>
          <w:b w:val="0"/>
          <w:sz w:val="20"/>
        </w:rPr>
        <w:t>Pzp</w:t>
      </w:r>
      <w:proofErr w:type="spellEnd"/>
      <w:r w:rsidRPr="003A3164">
        <w:rPr>
          <w:rFonts w:asciiTheme="minorHAnsi" w:hAnsiTheme="minorHAnsi" w:cstheme="minorHAnsi"/>
          <w:b w:val="0"/>
          <w:sz w:val="20"/>
        </w:rPr>
        <w:t>.</w:t>
      </w:r>
    </w:p>
    <w:p w14:paraId="51F28D57" w14:textId="78C12D7D" w:rsidR="00BF0B98" w:rsidRPr="003A3164" w:rsidRDefault="00BF0B98" w:rsidP="005627EE">
      <w:pPr>
        <w:pStyle w:val="Tytu"/>
        <w:numPr>
          <w:ilvl w:val="0"/>
          <w:numId w:val="23"/>
        </w:numPr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b w:val="0"/>
          <w:sz w:val="20"/>
        </w:rPr>
        <w:t>Podwykonawcą robót .................. będzie.............</w:t>
      </w:r>
      <w:r w:rsidR="004277DA" w:rsidRPr="003A3164">
        <w:rPr>
          <w:rFonts w:asciiTheme="minorHAnsi" w:hAnsiTheme="minorHAnsi" w:cstheme="minorHAnsi"/>
          <w:b w:val="0"/>
          <w:sz w:val="20"/>
        </w:rPr>
        <w:t xml:space="preserve"> (jeżeli dotyczy)</w:t>
      </w:r>
    </w:p>
    <w:p w14:paraId="51F28D58" w14:textId="77777777" w:rsidR="004D3F6E" w:rsidRPr="003A3164" w:rsidRDefault="004D3F6E" w:rsidP="005627EE">
      <w:pPr>
        <w:pStyle w:val="Akapitzlist"/>
        <w:numPr>
          <w:ilvl w:val="0"/>
          <w:numId w:val="30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9" w14:textId="77777777" w:rsidR="004D3F6E" w:rsidRPr="003A3164" w:rsidRDefault="004D3F6E" w:rsidP="005627EE">
      <w:pPr>
        <w:pStyle w:val="Akapitzlist"/>
        <w:numPr>
          <w:ilvl w:val="0"/>
          <w:numId w:val="30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vanish/>
          <w:sz w:val="20"/>
          <w:szCs w:val="20"/>
          <w:lang w:eastAsia="ar-SA"/>
        </w:rPr>
      </w:pPr>
    </w:p>
    <w:p w14:paraId="51F28D5A" w14:textId="77777777" w:rsidR="004D3F6E" w:rsidRPr="003A3164" w:rsidRDefault="004D3F6E" w:rsidP="005627EE">
      <w:pPr>
        <w:numPr>
          <w:ilvl w:val="0"/>
          <w:numId w:val="30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eastAsia="Times New Roman" w:cstheme="minorHAns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3A3164">
        <w:rPr>
          <w:rFonts w:eastAsia="Times New Roman" w:cstheme="minorHAnsi"/>
          <w:sz w:val="20"/>
          <w:szCs w:val="20"/>
          <w:lang w:eastAsia="ar-SA"/>
        </w:rPr>
        <w:t>u</w:t>
      </w:r>
      <w:r w:rsidRPr="003A3164">
        <w:rPr>
          <w:rFonts w:eastAsia="Times New Roman" w:cstheme="minorHAns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3A3164">
        <w:rPr>
          <w:rFonts w:eastAsia="Times New Roman" w:cstheme="minorHAnsi"/>
          <w:sz w:val="20"/>
          <w:szCs w:val="20"/>
          <w:lang w:eastAsia="ar-SA"/>
        </w:rPr>
        <w:t>u</w:t>
      </w:r>
      <w:r w:rsidRPr="003A3164">
        <w:rPr>
          <w:rFonts w:eastAsia="Times New Roman" w:cstheme="minorHAns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3A3164">
        <w:rPr>
          <w:rFonts w:eastAsia="Times New Roman" w:cstheme="minorHAnsi"/>
          <w:sz w:val="20"/>
          <w:szCs w:val="20"/>
          <w:lang w:eastAsia="ar-SA"/>
        </w:rPr>
        <w:t>u</w:t>
      </w:r>
      <w:r w:rsidRPr="003A3164">
        <w:rPr>
          <w:rFonts w:eastAsia="Times New Roman" w:cstheme="minorHAnsi"/>
          <w:sz w:val="20"/>
          <w:szCs w:val="20"/>
          <w:lang w:eastAsia="ar-SA"/>
        </w:rPr>
        <w:t xml:space="preserve">mowy przy pomocy podwykonawców. </w:t>
      </w:r>
    </w:p>
    <w:p w14:paraId="51F28D5B" w14:textId="24E7585A" w:rsidR="004D3F6E" w:rsidRPr="003A3164" w:rsidRDefault="004D3F6E" w:rsidP="005627EE">
      <w:pPr>
        <w:numPr>
          <w:ilvl w:val="0"/>
          <w:numId w:val="30"/>
        </w:numPr>
        <w:suppressAutoHyphens/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zakresie, w jakim: Zamawiający, na podstawie art. 95 ustawy </w:t>
      </w:r>
      <w:proofErr w:type="spellStart"/>
      <w:r w:rsidRPr="003A3164">
        <w:rPr>
          <w:rFonts w:cstheme="minorHAnsi"/>
          <w:sz w:val="20"/>
          <w:szCs w:val="20"/>
        </w:rPr>
        <w:t>Pzp</w:t>
      </w:r>
      <w:proofErr w:type="spellEnd"/>
      <w:r w:rsidRPr="003A3164">
        <w:rPr>
          <w:rFonts w:cstheme="minorHAnsi"/>
          <w:sz w:val="20"/>
          <w:szCs w:val="20"/>
        </w:rPr>
        <w:t xml:space="preserve"> określił w SWZ wymagania zatrudnienia przez Wykonawcę lub podwykonawcę na podstawie umowy o pracę osób wykonujących </w:t>
      </w:r>
      <w:r w:rsidR="009336F2" w:rsidRPr="003A3164">
        <w:rPr>
          <w:rFonts w:cstheme="minorHAnsi"/>
          <w:sz w:val="20"/>
          <w:szCs w:val="20"/>
        </w:rPr>
        <w:t xml:space="preserve">określone </w:t>
      </w:r>
      <w:r w:rsidRPr="003A3164">
        <w:rPr>
          <w:rFonts w:cstheme="minorHAnsi"/>
          <w:sz w:val="20"/>
          <w:szCs w:val="20"/>
        </w:rPr>
        <w:t xml:space="preserve">czynności wchodzące w zakres </w:t>
      </w:r>
      <w:r w:rsidR="00BF4310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zamówienia:</w:t>
      </w:r>
    </w:p>
    <w:p w14:paraId="51F28D5C" w14:textId="719CEE98" w:rsidR="004D3F6E" w:rsidRPr="003A3164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Przed zawarciem niniejszej Umowy i rozpoczęciem pracy nowo zgłaszanych pracowników do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 xml:space="preserve">Nie przedłożenie listy osób mających wykonywać </w:t>
      </w:r>
      <w:r w:rsidR="004F5E23" w:rsidRPr="003A3164">
        <w:rPr>
          <w:rFonts w:asciiTheme="minorHAnsi" w:hAnsiTheme="minorHAnsi" w:cstheme="minorHAnsi"/>
          <w:sz w:val="20"/>
          <w:szCs w:val="20"/>
        </w:rPr>
        <w:t>P</w:t>
      </w:r>
      <w:r w:rsidRPr="003A3164">
        <w:rPr>
          <w:rFonts w:asciiTheme="minorHAnsi" w:hAnsiTheme="minorHAnsi" w:cstheme="minorHAns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3A3164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3A3164" w:rsidRDefault="004D3F6E" w:rsidP="005627EE">
      <w:pPr>
        <w:pStyle w:val="Akapitzlist"/>
        <w:numPr>
          <w:ilvl w:val="0"/>
          <w:numId w:val="31"/>
        </w:numPr>
        <w:suppressAutoHyphens/>
        <w:spacing w:after="0" w:line="240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Na każde żądanie Zamawiającego, Wykonawca zobowiązany jest przedłożyć Zamawiającemu umowy </w:t>
      </w:r>
      <w:r w:rsidRPr="003A3164">
        <w:rPr>
          <w:rFonts w:asciiTheme="minorHAnsi" w:hAnsiTheme="minorHAnsi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3A3164" w:rsidRDefault="004D3F6E" w:rsidP="005627EE">
      <w:pPr>
        <w:pStyle w:val="Tytu"/>
        <w:numPr>
          <w:ilvl w:val="0"/>
          <w:numId w:val="31"/>
        </w:numPr>
        <w:jc w:val="both"/>
        <w:rPr>
          <w:rFonts w:asciiTheme="minorHAnsi" w:hAnsiTheme="minorHAnsi" w:cstheme="minorHAnsi"/>
          <w:b w:val="0"/>
          <w:sz w:val="20"/>
        </w:rPr>
      </w:pPr>
      <w:r w:rsidRPr="003A3164">
        <w:rPr>
          <w:rFonts w:asciiTheme="minorHAnsi" w:hAnsiTheme="minorHAnsi" w:cstheme="minorHAnsi"/>
          <w:sz w:val="20"/>
        </w:rPr>
        <w:t>Przedstawiciel Zamawiającego uprawniony jest do sprawdzania tożsamości Personelu Wykonawcy uczestniczącego w realizacji prac.</w:t>
      </w:r>
    </w:p>
    <w:p w14:paraId="51F28D60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4</w:t>
      </w:r>
    </w:p>
    <w:p w14:paraId="51F28D61" w14:textId="77777777" w:rsidR="00BF0B98" w:rsidRPr="003A3164" w:rsidRDefault="00BF0B98" w:rsidP="005627EE">
      <w:pPr>
        <w:numPr>
          <w:ilvl w:val="0"/>
          <w:numId w:val="9"/>
        </w:num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Zamawiający</w:t>
      </w:r>
      <w:r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3A3164">
        <w:rPr>
          <w:rFonts w:cstheme="minorHAnsi"/>
          <w:b/>
          <w:bCs/>
          <w:sz w:val="20"/>
          <w:szCs w:val="20"/>
        </w:rPr>
        <w:t>Inspektor</w:t>
      </w:r>
      <w:r w:rsidR="00EE01F6"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b/>
          <w:bCs/>
          <w:sz w:val="20"/>
          <w:szCs w:val="20"/>
        </w:rPr>
        <w:t>Nadzoru:</w:t>
      </w:r>
    </w:p>
    <w:p w14:paraId="51F28D62" w14:textId="77777777" w:rsidR="00BF3949" w:rsidRPr="003A3164" w:rsidRDefault="00714FA8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…………………………….</w:t>
      </w:r>
    </w:p>
    <w:p w14:paraId="51F28D64" w14:textId="2EA29626" w:rsidR="00BF0B98" w:rsidRPr="003A3164" w:rsidRDefault="00BF0B98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3A3164">
        <w:rPr>
          <w:rFonts w:cstheme="minorHAnsi"/>
          <w:bCs/>
          <w:sz w:val="20"/>
          <w:szCs w:val="20"/>
          <w:lang w:eastAsia="pl-PL"/>
        </w:rPr>
        <w:t xml:space="preserve">Dz. U. z </w:t>
      </w:r>
      <w:r w:rsidR="00525AD4" w:rsidRPr="003A3164">
        <w:rPr>
          <w:rFonts w:cstheme="minorHAnsi"/>
          <w:bCs/>
          <w:sz w:val="20"/>
          <w:szCs w:val="20"/>
          <w:lang w:eastAsia="pl-PL"/>
        </w:rPr>
        <w:t>202</w:t>
      </w:r>
      <w:r w:rsidR="00684EBB" w:rsidRPr="003A3164">
        <w:rPr>
          <w:rFonts w:cstheme="minorHAnsi"/>
          <w:bCs/>
          <w:sz w:val="20"/>
          <w:szCs w:val="20"/>
          <w:lang w:eastAsia="pl-PL"/>
        </w:rPr>
        <w:t>5</w:t>
      </w:r>
      <w:r w:rsidR="00D4242D" w:rsidRPr="003A3164">
        <w:rPr>
          <w:rFonts w:cstheme="minorHAnsi"/>
          <w:bCs/>
          <w:sz w:val="20"/>
          <w:szCs w:val="20"/>
          <w:lang w:eastAsia="pl-PL"/>
        </w:rPr>
        <w:t xml:space="preserve"> r., poz. </w:t>
      </w:r>
      <w:r w:rsidR="00684EBB" w:rsidRPr="003A3164">
        <w:rPr>
          <w:rFonts w:cstheme="minorHAnsi"/>
          <w:bCs/>
          <w:sz w:val="20"/>
          <w:szCs w:val="20"/>
          <w:lang w:eastAsia="pl-PL"/>
        </w:rPr>
        <w:t>418</w:t>
      </w:r>
      <w:r w:rsidR="00525AD4" w:rsidRPr="003A3164">
        <w:rPr>
          <w:rFonts w:cstheme="minorHAnsi"/>
          <w:bCs/>
          <w:sz w:val="20"/>
          <w:szCs w:val="20"/>
          <w:lang w:eastAsia="pl-PL"/>
        </w:rPr>
        <w:t xml:space="preserve"> </w:t>
      </w:r>
      <w:r w:rsidRPr="003A3164">
        <w:rPr>
          <w:rFonts w:cstheme="minorHAnsi"/>
          <w:bCs/>
          <w:sz w:val="20"/>
          <w:szCs w:val="20"/>
          <w:lang w:eastAsia="pl-PL"/>
        </w:rPr>
        <w:t xml:space="preserve">z późn. </w:t>
      </w:r>
      <w:proofErr w:type="spellStart"/>
      <w:r w:rsidRPr="003A3164">
        <w:rPr>
          <w:rFonts w:cstheme="minorHAnsi"/>
          <w:bCs/>
          <w:sz w:val="20"/>
          <w:szCs w:val="20"/>
          <w:lang w:eastAsia="pl-PL"/>
        </w:rPr>
        <w:t>zm</w:t>
      </w:r>
      <w:proofErr w:type="spellEnd"/>
      <w:r w:rsidR="008379E4" w:rsidRPr="003A3164">
        <w:rPr>
          <w:rFonts w:cstheme="minorHAnsi"/>
          <w:sz w:val="20"/>
          <w:szCs w:val="20"/>
        </w:rPr>
        <w:t>) dalej ustawy PB.</w:t>
      </w:r>
    </w:p>
    <w:p w14:paraId="51F28D65" w14:textId="77777777" w:rsidR="00BF0B98" w:rsidRPr="003A3164" w:rsidRDefault="00BF0B98" w:rsidP="005627EE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2. Ustanowionym przez Wykonawcę </w:t>
      </w:r>
      <w:r w:rsidRPr="003A3164">
        <w:rPr>
          <w:rFonts w:asciiTheme="minorHAnsi" w:hAnsiTheme="minorHAnsi" w:cstheme="minorHAnsi"/>
          <w:b w:val="0"/>
          <w:sz w:val="20"/>
          <w:szCs w:val="20"/>
        </w:rPr>
        <w:t>Kierownikiem budowy jest</w:t>
      </w:r>
      <w:r w:rsidRPr="003A3164">
        <w:rPr>
          <w:rFonts w:asciiTheme="minorHAnsi" w:hAnsiTheme="minorHAnsi" w:cstheme="minorHAnsi"/>
          <w:sz w:val="20"/>
          <w:szCs w:val="20"/>
        </w:rPr>
        <w:t>:</w:t>
      </w:r>
    </w:p>
    <w:p w14:paraId="51F28D66" w14:textId="77777777" w:rsidR="00E62156" w:rsidRPr="003A3164" w:rsidRDefault="00E62156" w:rsidP="005627EE">
      <w:pPr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51F28D67" w14:textId="022DE014" w:rsidR="00BF0B98" w:rsidRPr="003A3164" w:rsidRDefault="00BF0B98" w:rsidP="005627EE">
      <w:pPr>
        <w:pStyle w:val="Nagwek1"/>
        <w:tabs>
          <w:tab w:val="num" w:pos="426"/>
        </w:tabs>
        <w:spacing w:before="0" w:after="0"/>
        <w:ind w:left="426"/>
        <w:rPr>
          <w:rFonts w:asciiTheme="minorHAnsi" w:hAnsiTheme="minorHAnsi" w:cstheme="minorHAnsi"/>
          <w:b w:val="0"/>
          <w:sz w:val="20"/>
          <w:szCs w:val="20"/>
        </w:rPr>
      </w:pPr>
      <w:r w:rsidRPr="003A3164">
        <w:rPr>
          <w:rFonts w:asciiTheme="minorHAnsi" w:hAnsiTheme="minorHAnsi" w:cstheme="minorHAnsi"/>
          <w:b w:val="0"/>
          <w:iCs/>
          <w:sz w:val="20"/>
          <w:szCs w:val="20"/>
        </w:rPr>
        <w:t xml:space="preserve">działający w granicach umocowania określonego przepisami ustawy </w:t>
      </w:r>
      <w:r w:rsidR="008379E4" w:rsidRPr="003A3164">
        <w:rPr>
          <w:rFonts w:asciiTheme="minorHAnsi" w:hAnsiTheme="minorHAnsi" w:cstheme="minorHAnsi"/>
          <w:b w:val="0"/>
          <w:sz w:val="20"/>
          <w:szCs w:val="20"/>
        </w:rPr>
        <w:t>PB.</w:t>
      </w:r>
    </w:p>
    <w:p w14:paraId="51F28D68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§5</w:t>
      </w:r>
    </w:p>
    <w:p w14:paraId="51F28D69" w14:textId="7F7D5927" w:rsidR="00BF0B98" w:rsidRPr="003A3164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z wykonywaniem umowy.</w:t>
      </w:r>
    </w:p>
    <w:p w14:paraId="51F28D6A" w14:textId="77777777" w:rsidR="00BF0B98" w:rsidRPr="003A3164" w:rsidRDefault="00BF0B98" w:rsidP="005627EE">
      <w:pPr>
        <w:spacing w:after="0" w:line="240" w:lineRule="auto"/>
        <w:ind w:firstLine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3A3164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nie przestrzegają przepisów BHP,</w:t>
      </w:r>
    </w:p>
    <w:p w14:paraId="51F28D6C" w14:textId="72102D5B" w:rsidR="00BF0B98" w:rsidRPr="003A3164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nie prowadzą dokumentacji budowy zgodnie z</w:t>
      </w:r>
      <w:r w:rsidR="0061031E" w:rsidRPr="003A3164">
        <w:rPr>
          <w:rFonts w:cstheme="minorHAnsi"/>
          <w:sz w:val="20"/>
          <w:szCs w:val="20"/>
        </w:rPr>
        <w:t xml:space="preserve"> ustawą</w:t>
      </w:r>
      <w:r w:rsidRPr="003A3164">
        <w:rPr>
          <w:rFonts w:cstheme="minorHAnsi"/>
          <w:sz w:val="20"/>
          <w:szCs w:val="20"/>
        </w:rPr>
        <w:t xml:space="preserve"> </w:t>
      </w:r>
      <w:r w:rsidR="00017A7D" w:rsidRPr="003A3164">
        <w:rPr>
          <w:rFonts w:cstheme="minorHAnsi"/>
          <w:sz w:val="20"/>
          <w:szCs w:val="20"/>
        </w:rPr>
        <w:t>PB</w:t>
      </w:r>
      <w:r w:rsidRPr="003A3164">
        <w:rPr>
          <w:rFonts w:cstheme="minorHAnsi"/>
          <w:sz w:val="20"/>
          <w:szCs w:val="20"/>
        </w:rPr>
        <w:t>,</w:t>
      </w:r>
    </w:p>
    <w:p w14:paraId="51F28D6D" w14:textId="46314077" w:rsidR="00BF0B98" w:rsidRPr="003A3164" w:rsidRDefault="00BF0B98" w:rsidP="005627EE">
      <w:pPr>
        <w:numPr>
          <w:ilvl w:val="0"/>
          <w:numId w:val="11"/>
        </w:numPr>
        <w:tabs>
          <w:tab w:val="clear" w:pos="1800"/>
          <w:tab w:val="num" w:pos="709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nie wykonują robót budowlanych zgodnie z dokumentacj</w:t>
      </w:r>
      <w:r w:rsidR="00EC56DF" w:rsidRPr="003A3164">
        <w:rPr>
          <w:rFonts w:cstheme="minorHAnsi"/>
          <w:sz w:val="20"/>
          <w:szCs w:val="20"/>
        </w:rPr>
        <w:t>ą</w:t>
      </w:r>
      <w:r w:rsidRPr="003A3164">
        <w:rPr>
          <w:rFonts w:cstheme="minorHAnsi"/>
          <w:sz w:val="20"/>
          <w:szCs w:val="20"/>
        </w:rPr>
        <w:t xml:space="preserve"> </w:t>
      </w:r>
      <w:r w:rsidR="00AD3256" w:rsidRPr="003A3164">
        <w:rPr>
          <w:rFonts w:cstheme="minorHAnsi"/>
          <w:sz w:val="20"/>
          <w:szCs w:val="20"/>
        </w:rPr>
        <w:t xml:space="preserve">- </w:t>
      </w:r>
      <w:r w:rsidRPr="003A3164">
        <w:rPr>
          <w:rFonts w:cstheme="minorHAnsi"/>
          <w:sz w:val="20"/>
          <w:szCs w:val="20"/>
        </w:rPr>
        <w:t>specyfikacjami technicznymi wykonania i odbioru robót budowlanych oraz zasadami wiedzy technicznej.</w:t>
      </w:r>
      <w:r w:rsidRPr="003A3164">
        <w:rPr>
          <w:rFonts w:cstheme="minorHAnsi"/>
          <w:sz w:val="20"/>
          <w:szCs w:val="20"/>
        </w:rPr>
        <w:tab/>
      </w:r>
    </w:p>
    <w:p w14:paraId="51F28D6E" w14:textId="623DFF70" w:rsidR="00BF0B98" w:rsidRPr="003A3164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w związku z umową będą wykonywane.</w:t>
      </w:r>
    </w:p>
    <w:p w14:paraId="51F28D6F" w14:textId="77777777" w:rsidR="00BF0B98" w:rsidRPr="003A3164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3A3164">
        <w:rPr>
          <w:rFonts w:cstheme="minorHAnsi"/>
          <w:sz w:val="20"/>
          <w:szCs w:val="20"/>
        </w:rPr>
        <w:t>PB</w:t>
      </w:r>
      <w:r w:rsidRPr="003A3164">
        <w:rPr>
          <w:rFonts w:cstheme="minorHAnsi"/>
          <w:sz w:val="20"/>
          <w:szCs w:val="20"/>
        </w:rPr>
        <w:t>.</w:t>
      </w:r>
    </w:p>
    <w:p w14:paraId="51F28D70" w14:textId="1687B3E4" w:rsidR="00BF0B98" w:rsidRPr="003A3164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lastRenderedPageBreak/>
        <w:t xml:space="preserve">Wykonawca ma obowiązek zapewnienia bezpieczeństwa i ochrony zdrowia podczas wykonywania wszystkich czynności na terenie budowy, zgodnie z planem </w:t>
      </w:r>
      <w:r w:rsidR="002C3538" w:rsidRPr="003A3164">
        <w:rPr>
          <w:rFonts w:cstheme="minorHAnsi"/>
          <w:sz w:val="20"/>
          <w:szCs w:val="20"/>
        </w:rPr>
        <w:t>bezpieczeństwa i ochrony zdrowia</w:t>
      </w:r>
      <w:r w:rsidRPr="003A3164">
        <w:rPr>
          <w:rFonts w:cstheme="minorHAnsi"/>
          <w:sz w:val="20"/>
          <w:szCs w:val="20"/>
        </w:rPr>
        <w:t>. Za nienależyte wykonanie tych obowiązków będzie ponosił odpowiedzialność odszkodowawczą.</w:t>
      </w:r>
    </w:p>
    <w:p w14:paraId="51F28D71" w14:textId="77777777" w:rsidR="00705D19" w:rsidRPr="003A3164" w:rsidRDefault="00BF0B98" w:rsidP="005627EE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51F28D72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51F28D73" w14:textId="77777777" w:rsidR="0010761F" w:rsidRPr="003A3164" w:rsidRDefault="0010761F" w:rsidP="005627EE">
      <w:pPr>
        <w:spacing w:after="0" w:line="240" w:lineRule="auto"/>
        <w:ind w:left="36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ramach wymienionej w </w:t>
      </w:r>
      <w:r w:rsidRPr="003A3164">
        <w:rPr>
          <w:rFonts w:cstheme="minorHAnsi"/>
          <w:b/>
          <w:bCs/>
          <w:sz w:val="20"/>
          <w:szCs w:val="20"/>
        </w:rPr>
        <w:t xml:space="preserve">§ 10 ust. 1 </w:t>
      </w:r>
      <w:r w:rsidRPr="003A3164">
        <w:rPr>
          <w:rFonts w:cstheme="minorHAnsi"/>
          <w:sz w:val="20"/>
          <w:szCs w:val="20"/>
        </w:rPr>
        <w:t xml:space="preserve">ceny brutto wykonania Przedmiotu umowy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>:</w:t>
      </w:r>
    </w:p>
    <w:p w14:paraId="51F28D74" w14:textId="7758F0BF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Zapewni pełną obsługę w zakresie wykon</w:t>
      </w:r>
      <w:r w:rsidR="0061031E" w:rsidRPr="003A3164">
        <w:rPr>
          <w:rFonts w:cstheme="minorHAnsi"/>
          <w:sz w:val="20"/>
          <w:szCs w:val="20"/>
        </w:rPr>
        <w:t>ania pomiarów i dokumentacji po</w:t>
      </w:r>
      <w:r w:rsidRPr="003A3164">
        <w:rPr>
          <w:rFonts w:cstheme="minorHAnsi"/>
          <w:sz w:val="20"/>
          <w:szCs w:val="20"/>
        </w:rPr>
        <w:t xml:space="preserve">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51F28D75" w14:textId="77777777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Przeprowadzi branżowe próby i odbiory techniczne i technologiczne.</w:t>
      </w:r>
    </w:p>
    <w:p w14:paraId="51F28D76" w14:textId="69505FD6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Usunie z placu budowy pozostałe elementy po budowie, a także uporządkuje teren budowy, przywróci stan pierwotny dróg dojazdowych na plac budowy i przekaże go Zamawiającemu w terminie ustalonym dla odbioru końcowego robót</w:t>
      </w:r>
      <w:r w:rsidR="004A2040" w:rsidRPr="003A3164">
        <w:rPr>
          <w:rFonts w:cstheme="minorHAnsi"/>
          <w:sz w:val="20"/>
          <w:szCs w:val="20"/>
        </w:rPr>
        <w:t xml:space="preserve"> lub przetransportować w miejsce wskazane przez zamawiającego</w:t>
      </w:r>
      <w:r w:rsidRPr="003A3164">
        <w:rPr>
          <w:rFonts w:cstheme="minorHAnsi"/>
          <w:sz w:val="20"/>
          <w:szCs w:val="20"/>
        </w:rPr>
        <w:t xml:space="preserve">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51F28D78" w14:textId="77777777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Dokona zgłoszenia rozpoczęcia budowy do Powiatowego Nadzoru Budowlanego </w:t>
      </w:r>
      <w:r w:rsidRPr="003A3164">
        <w:rPr>
          <w:rFonts w:cstheme="minorHAnsi"/>
          <w:color w:val="000000" w:themeColor="text1"/>
          <w:sz w:val="20"/>
          <w:szCs w:val="20"/>
        </w:rPr>
        <w:t xml:space="preserve">(jeśli dotyczy) </w:t>
      </w:r>
      <w:r w:rsidRPr="003A3164">
        <w:rPr>
          <w:rFonts w:cstheme="minorHAnsi"/>
          <w:sz w:val="20"/>
          <w:szCs w:val="20"/>
        </w:rPr>
        <w:t>na podstawie dokumentów dostarczonych przez zamawiającego i przekaże potwierdzenie zamawiającemu.</w:t>
      </w:r>
    </w:p>
    <w:p w14:paraId="51F28D79" w14:textId="77777777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Zabezpieczy wodę i energię elektryczną na terenie budowy, stosownie do potrzeb budowy.</w:t>
      </w:r>
    </w:p>
    <w:p w14:paraId="51F28D7A" w14:textId="77777777" w:rsidR="0010761F" w:rsidRPr="003A3164" w:rsidRDefault="0010761F" w:rsidP="005627EE">
      <w:pPr>
        <w:numPr>
          <w:ilvl w:val="0"/>
          <w:numId w:val="12"/>
        </w:numPr>
        <w:tabs>
          <w:tab w:val="clear" w:pos="1560"/>
          <w:tab w:val="num" w:pos="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51F28D7B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51F28D7C" w14:textId="77777777" w:rsidR="00BF0B98" w:rsidRPr="003A3164" w:rsidRDefault="00BF0B98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>na własny koszt:</w:t>
      </w:r>
    </w:p>
    <w:p w14:paraId="51F28D7D" w14:textId="77777777" w:rsidR="00BF0B98" w:rsidRPr="003A3164" w:rsidRDefault="00BF0B98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Przygotuje zaplecze budowy tj. odpowiednie pomieszczenia</w:t>
      </w:r>
      <w:r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2BBF3AC2" w:rsidR="002C4624" w:rsidRPr="003A3164" w:rsidRDefault="00BF0B98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Sporządzi lub zapewni sporządzenie, przed rozpoczęciem budowy, planu bezpieczeństwa i ochrony zdrowia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w zakresie określonym w ar</w:t>
      </w:r>
      <w:r w:rsidR="00951B08" w:rsidRPr="003A3164">
        <w:rPr>
          <w:rFonts w:cstheme="minorHAnsi"/>
          <w:sz w:val="20"/>
          <w:szCs w:val="20"/>
        </w:rPr>
        <w:t xml:space="preserve">t. 21a ustawy </w:t>
      </w:r>
      <w:r w:rsidR="002C4624" w:rsidRPr="003A3164">
        <w:rPr>
          <w:rFonts w:cstheme="minorHAnsi"/>
          <w:sz w:val="20"/>
          <w:szCs w:val="20"/>
        </w:rPr>
        <w:t>PB</w:t>
      </w:r>
      <w:r w:rsidRPr="003A3164">
        <w:rPr>
          <w:rFonts w:cstheme="minorHAnsi"/>
          <w:sz w:val="20"/>
          <w:szCs w:val="20"/>
        </w:rPr>
        <w:t xml:space="preserve"> </w:t>
      </w:r>
      <w:r w:rsidR="002C4624" w:rsidRPr="003A3164">
        <w:rPr>
          <w:rFonts w:cstheme="minorHAnsi"/>
          <w:sz w:val="20"/>
          <w:szCs w:val="20"/>
        </w:rPr>
        <w:t xml:space="preserve">oraz Rozporządzenie Ministra Infrastruktury z dnia 23.06.2003 r. </w:t>
      </w:r>
      <w:r w:rsidR="00BC08A6">
        <w:rPr>
          <w:rFonts w:cstheme="minorHAnsi"/>
          <w:sz w:val="20"/>
          <w:szCs w:val="20"/>
        </w:rPr>
        <w:br/>
      </w:r>
      <w:r w:rsidR="002C4624" w:rsidRPr="003A3164">
        <w:rPr>
          <w:rFonts w:cstheme="minorHAnsi"/>
          <w:sz w:val="20"/>
          <w:szCs w:val="20"/>
        </w:rPr>
        <w:t>w sprawie szczegółowego zakresu i form planu bezpieczeństwa i ochrony zdrowia oraz szczegółowego zakresu rodzaju robót budowlanych, stwarzających zagrożenia bezpieczeństwa i zdrowia ludzi</w:t>
      </w:r>
      <w:r w:rsidR="008379E4" w:rsidRPr="003A3164">
        <w:rPr>
          <w:rFonts w:cstheme="minorHAnsi"/>
          <w:sz w:val="20"/>
          <w:szCs w:val="20"/>
        </w:rPr>
        <w:t xml:space="preserve"> (Dz.U. Nr 120 poz. 1126)</w:t>
      </w:r>
      <w:r w:rsidR="002C4624" w:rsidRPr="003A3164">
        <w:rPr>
          <w:rFonts w:cstheme="minorHAnsi"/>
          <w:sz w:val="20"/>
          <w:szCs w:val="20"/>
        </w:rPr>
        <w:t xml:space="preserve"> </w:t>
      </w:r>
      <w:r w:rsidR="00BC08A6">
        <w:rPr>
          <w:rFonts w:cstheme="minorHAnsi"/>
          <w:sz w:val="20"/>
          <w:szCs w:val="20"/>
        </w:rPr>
        <w:br/>
      </w:r>
      <w:r w:rsidR="002C4624" w:rsidRPr="003A3164">
        <w:rPr>
          <w:rFonts w:cstheme="minorHAnsi"/>
          <w:sz w:val="20"/>
          <w:szCs w:val="20"/>
        </w:rPr>
        <w:t xml:space="preserve">i dostarczy go Zamawiającemu. </w:t>
      </w:r>
    </w:p>
    <w:p w14:paraId="51F28D7F" w14:textId="77777777" w:rsidR="006D028B" w:rsidRPr="003A3164" w:rsidRDefault="006D028B" w:rsidP="005627EE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Zapewni dozór terenu budowy jak również ochronę znajdującego się na nim mienia</w:t>
      </w:r>
    </w:p>
    <w:p w14:paraId="51F28D80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8</w:t>
      </w:r>
    </w:p>
    <w:p w14:paraId="51F28D81" w14:textId="77777777" w:rsidR="00BF0B98" w:rsidRPr="003A3164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zobowiązuje się do wykonania </w:t>
      </w:r>
      <w:r w:rsidR="004F5E2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</w:t>
      </w:r>
      <w:r w:rsidR="00AC0CBE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 xml:space="preserve">mowy z materiałów własnych, </w:t>
      </w:r>
    </w:p>
    <w:p w14:paraId="51F28D82" w14:textId="1D2FA2BA" w:rsidR="006D028B" w:rsidRPr="003A3164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3A3164">
        <w:rPr>
          <w:rFonts w:cstheme="minorHAnsi"/>
          <w:sz w:val="20"/>
          <w:szCs w:val="20"/>
        </w:rPr>
        <w:br/>
        <w:t>w budownictwie zgodnie z ustawą z dnia 16 kwietnia 2004 roku o wyrobach budowl</w:t>
      </w:r>
      <w:r w:rsidR="00AF2A9B" w:rsidRPr="003A3164">
        <w:rPr>
          <w:rFonts w:cstheme="minorHAnsi"/>
          <w:sz w:val="20"/>
          <w:szCs w:val="20"/>
        </w:rPr>
        <w:t xml:space="preserve">anych (Dz. U. </w:t>
      </w:r>
      <w:r w:rsidR="006D028B" w:rsidRPr="003A3164">
        <w:rPr>
          <w:rFonts w:cstheme="minorHAnsi"/>
          <w:sz w:val="20"/>
          <w:szCs w:val="20"/>
        </w:rPr>
        <w:t>z 202</w:t>
      </w:r>
      <w:r w:rsidR="00187C69" w:rsidRPr="003A3164">
        <w:rPr>
          <w:rFonts w:cstheme="minorHAnsi"/>
          <w:sz w:val="20"/>
          <w:szCs w:val="20"/>
        </w:rPr>
        <w:t>1</w:t>
      </w:r>
      <w:r w:rsidR="006D028B" w:rsidRPr="003A3164">
        <w:rPr>
          <w:rFonts w:cstheme="minorHAnsi"/>
          <w:sz w:val="20"/>
          <w:szCs w:val="20"/>
        </w:rPr>
        <w:t xml:space="preserve"> r.</w:t>
      </w:r>
      <w:r w:rsidR="00AF2A9B" w:rsidRPr="003A3164">
        <w:rPr>
          <w:rFonts w:cstheme="minorHAnsi"/>
          <w:sz w:val="20"/>
          <w:szCs w:val="20"/>
        </w:rPr>
        <w:t xml:space="preserve">, poz. </w:t>
      </w:r>
      <w:r w:rsidR="00187C69" w:rsidRPr="003A3164">
        <w:rPr>
          <w:rFonts w:cstheme="minorHAnsi"/>
          <w:sz w:val="20"/>
          <w:szCs w:val="20"/>
        </w:rPr>
        <w:t>1213</w:t>
      </w:r>
      <w:r w:rsidR="00AF2A9B" w:rsidRPr="003A3164">
        <w:rPr>
          <w:rFonts w:cstheme="minorHAnsi"/>
          <w:sz w:val="20"/>
          <w:szCs w:val="20"/>
        </w:rPr>
        <w:t xml:space="preserve"> </w:t>
      </w:r>
      <w:r w:rsidR="002C3538" w:rsidRPr="003A3164">
        <w:rPr>
          <w:rFonts w:cstheme="minorHAnsi"/>
          <w:sz w:val="20"/>
          <w:szCs w:val="20"/>
        </w:rPr>
        <w:t xml:space="preserve">z późn. zmianami) </w:t>
      </w:r>
      <w:r w:rsidRPr="003A3164">
        <w:rPr>
          <w:rFonts w:cstheme="minorHAnsi"/>
          <w:sz w:val="20"/>
          <w:szCs w:val="20"/>
        </w:rPr>
        <w:t>zgodnie z art.</w:t>
      </w:r>
      <w:r w:rsidR="003A713D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10 ustawy </w:t>
      </w:r>
      <w:r w:rsidR="002C4624" w:rsidRPr="003A3164">
        <w:rPr>
          <w:rFonts w:cstheme="minorHAnsi"/>
          <w:sz w:val="20"/>
          <w:szCs w:val="20"/>
        </w:rPr>
        <w:t>BP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oraz </w:t>
      </w:r>
      <w:r w:rsidR="00BF279D" w:rsidRPr="003A3164">
        <w:rPr>
          <w:rFonts w:cstheme="minorHAnsi"/>
          <w:sz w:val="20"/>
          <w:szCs w:val="20"/>
        </w:rPr>
        <w:t>przedmiaru</w:t>
      </w:r>
      <w:r w:rsidRPr="003A3164">
        <w:rPr>
          <w:rFonts w:cstheme="minorHAnsi"/>
          <w:sz w:val="20"/>
          <w:szCs w:val="20"/>
        </w:rPr>
        <w:t>, specyfikacji technicznej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wykonania i odbioru robót budowlanych.</w:t>
      </w:r>
    </w:p>
    <w:p w14:paraId="51F28D83" w14:textId="0197AAD0" w:rsidR="00BF0B98" w:rsidRPr="003A3164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Materiały i urządzenia muszą być zgodne z dokumentacją</w:t>
      </w:r>
      <w:r w:rsidR="006D028B" w:rsidRPr="003A3164">
        <w:rPr>
          <w:rFonts w:cstheme="minorHAnsi"/>
          <w:sz w:val="20"/>
          <w:szCs w:val="20"/>
        </w:rPr>
        <w:t>.</w:t>
      </w:r>
    </w:p>
    <w:p w14:paraId="51F28D84" w14:textId="71144741" w:rsidR="006D028B" w:rsidRPr="003A3164" w:rsidRDefault="006D028B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="002C3538" w:rsidRPr="003A3164">
        <w:rPr>
          <w:rFonts w:cstheme="minorHAnsi"/>
          <w:sz w:val="20"/>
          <w:szCs w:val="20"/>
        </w:rPr>
        <w:t>nie zatwierdzone W</w:t>
      </w:r>
      <w:r w:rsidRPr="003A3164">
        <w:rPr>
          <w:rFonts w:cstheme="minorHAnsi"/>
          <w:sz w:val="20"/>
          <w:szCs w:val="20"/>
        </w:rPr>
        <w:t>ykonawca będzie zobowiązany do ich demontażu.</w:t>
      </w:r>
    </w:p>
    <w:p w14:paraId="51F28D85" w14:textId="77777777" w:rsidR="00BF0B98" w:rsidRPr="003A3164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uzasadnionych przypadkach na żądanie </w:t>
      </w:r>
      <w:r w:rsidRPr="003A3164">
        <w:rPr>
          <w:rFonts w:cstheme="minorHAnsi"/>
          <w:b/>
          <w:bCs/>
          <w:sz w:val="20"/>
          <w:szCs w:val="20"/>
        </w:rPr>
        <w:t>Zamawiającego,</w:t>
      </w:r>
      <w:r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>wykona</w:t>
      </w:r>
      <w:r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na</w:t>
      </w:r>
      <w:r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własny koszt.</w:t>
      </w:r>
    </w:p>
    <w:p w14:paraId="51F28D86" w14:textId="75DF6C25" w:rsidR="007150F4" w:rsidRPr="003A3164" w:rsidRDefault="00BF0B98" w:rsidP="005627EE">
      <w:pPr>
        <w:numPr>
          <w:ilvl w:val="0"/>
          <w:numId w:val="14"/>
        </w:numPr>
        <w:tabs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jest zobowiązany, na każde żądanie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</w:t>
      </w:r>
      <w:r w:rsidR="002C3538" w:rsidRPr="003A3164">
        <w:rPr>
          <w:rFonts w:cstheme="minorHAnsi"/>
          <w:sz w:val="20"/>
          <w:szCs w:val="20"/>
        </w:rPr>
        <w:t xml:space="preserve">ści, aprobata techniczna </w:t>
      </w:r>
      <w:proofErr w:type="spellStart"/>
      <w:r w:rsidR="002C3538" w:rsidRPr="003A3164">
        <w:rPr>
          <w:rFonts w:cstheme="minorHAnsi"/>
          <w:sz w:val="20"/>
          <w:szCs w:val="20"/>
        </w:rPr>
        <w:t>itp</w:t>
      </w:r>
      <w:proofErr w:type="spellEnd"/>
      <w:r w:rsidR="002C3538" w:rsidRPr="003A3164">
        <w:rPr>
          <w:rFonts w:cstheme="minorHAnsi"/>
          <w:sz w:val="20"/>
          <w:szCs w:val="20"/>
        </w:rPr>
        <w:t>).</w:t>
      </w:r>
    </w:p>
    <w:p w14:paraId="51F28D87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9</w:t>
      </w:r>
    </w:p>
    <w:p w14:paraId="51F28D88" w14:textId="5240068F" w:rsidR="00BF0B98" w:rsidRPr="003A3164" w:rsidRDefault="00BF0B98" w:rsidP="005627EE">
      <w:pPr>
        <w:numPr>
          <w:ilvl w:val="0"/>
          <w:numId w:val="3"/>
        </w:numPr>
        <w:tabs>
          <w:tab w:val="clear" w:pos="720"/>
        </w:tabs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eastAsia="Times New Roman" w:cstheme="minorHAnsi"/>
          <w:b/>
          <w:color w:val="000000"/>
          <w:sz w:val="20"/>
          <w:szCs w:val="20"/>
          <w:lang w:eastAsia="ar-SA"/>
        </w:rPr>
        <w:t>Wykonawca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3A3164">
        <w:rPr>
          <w:rFonts w:eastAsia="Times New Roman" w:cstheme="minorHAnsi"/>
          <w:bCs/>
          <w:sz w:val="20"/>
          <w:szCs w:val="20"/>
          <w:lang w:eastAsia="ar-SA"/>
        </w:rPr>
        <w:t>się do posiadania polisy OC na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</w:t>
      </w:r>
      <w:r w:rsidR="00EE01F6"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>P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>U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mowy </w:t>
      </w:r>
      <w:r w:rsidRPr="003A3164">
        <w:rPr>
          <w:rFonts w:eastAsia="Times New Roman" w:cstheme="minorHAnsi"/>
          <w:b/>
          <w:color w:val="000000"/>
          <w:sz w:val="20"/>
          <w:szCs w:val="20"/>
          <w:lang w:eastAsia="ar-SA"/>
        </w:rPr>
        <w:t>Zamawiającemu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7D1CDE"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</w:t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od odpowiedzialności cywilnej (odpowiedzialność cywilna za szkody oraz następstwa nieszczęśliwych wypadków dotyczących pracowników i osób trzecich, a powstałych </w:t>
      </w:r>
      <w:r w:rsidR="00BC08A6">
        <w:rPr>
          <w:rFonts w:eastAsia="Times New Roman" w:cstheme="minorHAnsi"/>
          <w:bCs/>
          <w:color w:val="000000"/>
          <w:sz w:val="20"/>
          <w:szCs w:val="20"/>
          <w:lang w:eastAsia="ar-SA"/>
        </w:rPr>
        <w:br/>
      </w:r>
      <w:r w:rsidRPr="003A3164">
        <w:rPr>
          <w:rFonts w:eastAsia="Times New Roman" w:cstheme="minorHAnsi"/>
          <w:bCs/>
          <w:color w:val="000000"/>
          <w:sz w:val="20"/>
          <w:szCs w:val="20"/>
          <w:lang w:eastAsia="ar-SA"/>
        </w:rPr>
        <w:t>w związku z prowadzonymi robotami</w:t>
      </w:r>
      <w:r w:rsidRPr="003A3164">
        <w:rPr>
          <w:rFonts w:cstheme="minorHAnsi"/>
          <w:sz w:val="20"/>
          <w:szCs w:val="20"/>
        </w:rPr>
        <w:t>.</w:t>
      </w:r>
    </w:p>
    <w:p w14:paraId="6474B23F" w14:textId="60F761F5" w:rsidR="005F36F1" w:rsidRPr="003A3164" w:rsidRDefault="00C17347" w:rsidP="005627EE">
      <w:pPr>
        <w:numPr>
          <w:ilvl w:val="0"/>
          <w:numId w:val="3"/>
        </w:numPr>
        <w:tabs>
          <w:tab w:val="clear" w:pos="720"/>
        </w:tabs>
        <w:suppressAutoHyphens/>
        <w:spacing w:after="0" w:line="240" w:lineRule="auto"/>
        <w:ind w:left="360"/>
        <w:jc w:val="both"/>
        <w:rPr>
          <w:rFonts w:cstheme="minorHAnsi"/>
          <w:bCs/>
          <w:sz w:val="20"/>
          <w:szCs w:val="20"/>
        </w:rPr>
      </w:pPr>
      <w:r w:rsidRPr="003A3164">
        <w:rPr>
          <w:rFonts w:eastAsia="Times New Roman" w:cstheme="minorHAnsi"/>
          <w:bCs/>
          <w:sz w:val="20"/>
          <w:szCs w:val="20"/>
          <w:lang w:eastAsia="ar-SA"/>
        </w:rPr>
        <w:t>Wykonawca zobowiązany jest posiadać polisę OC</w:t>
      </w:r>
      <w:r w:rsidR="005E653D" w:rsidRPr="003A3164">
        <w:rPr>
          <w:rFonts w:eastAsia="Times New Roman" w:cstheme="minorHAnsi"/>
          <w:bCs/>
          <w:sz w:val="20"/>
          <w:szCs w:val="20"/>
          <w:lang w:eastAsia="ar-SA"/>
        </w:rPr>
        <w:t>, o której mowa w ust. 1</w:t>
      </w:r>
      <w:r w:rsidRPr="003A3164">
        <w:rPr>
          <w:rFonts w:eastAsia="Times New Roman" w:cstheme="minorHAnsi"/>
          <w:bCs/>
          <w:sz w:val="20"/>
          <w:szCs w:val="20"/>
          <w:lang w:eastAsia="ar-SA"/>
        </w:rPr>
        <w:t xml:space="preserve"> przez cały okres obowiązywania przedmiotowej umowy. </w:t>
      </w:r>
    </w:p>
    <w:p w14:paraId="51F28D89" w14:textId="77777777" w:rsidR="00D271A8" w:rsidRPr="003A3164" w:rsidRDefault="00D271A8" w:rsidP="005627EE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50446684" w14:textId="77777777" w:rsidR="007D4BF5" w:rsidRPr="003A3164" w:rsidRDefault="00D271A8" w:rsidP="005627EE">
      <w:pPr>
        <w:numPr>
          <w:ilvl w:val="0"/>
          <w:numId w:val="28"/>
        </w:numPr>
        <w:tabs>
          <w:tab w:val="num" w:pos="709"/>
        </w:tabs>
        <w:suppressAutoHyphens/>
        <w:spacing w:after="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Cena</w:t>
      </w:r>
      <w:r w:rsidR="00EE01F6"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b/>
          <w:bCs/>
          <w:sz w:val="20"/>
          <w:szCs w:val="20"/>
        </w:rPr>
        <w:t xml:space="preserve">brutto wykonania </w:t>
      </w:r>
      <w:r w:rsidR="004F5E23" w:rsidRPr="003A3164">
        <w:rPr>
          <w:rFonts w:cstheme="minorHAnsi"/>
          <w:b/>
          <w:bCs/>
          <w:sz w:val="20"/>
          <w:szCs w:val="20"/>
        </w:rPr>
        <w:t>P</w:t>
      </w:r>
      <w:r w:rsidRPr="003A3164">
        <w:rPr>
          <w:rFonts w:cstheme="minorHAnsi"/>
          <w:b/>
          <w:bCs/>
          <w:sz w:val="20"/>
          <w:szCs w:val="20"/>
        </w:rPr>
        <w:t xml:space="preserve">rzedmiotu </w:t>
      </w:r>
      <w:r w:rsidR="00AC0CBE" w:rsidRPr="003A3164">
        <w:rPr>
          <w:rFonts w:cstheme="minorHAnsi"/>
          <w:b/>
          <w:bCs/>
          <w:sz w:val="20"/>
          <w:szCs w:val="20"/>
        </w:rPr>
        <w:t>u</w:t>
      </w:r>
      <w:r w:rsidRPr="003A3164">
        <w:rPr>
          <w:rFonts w:cstheme="minorHAnsi"/>
          <w:b/>
          <w:bCs/>
          <w:sz w:val="20"/>
          <w:szCs w:val="20"/>
        </w:rPr>
        <w:t>mowy wynosi</w:t>
      </w:r>
      <w:r w:rsidR="00241D1A" w:rsidRPr="003A3164">
        <w:rPr>
          <w:rFonts w:cstheme="minorHAnsi"/>
          <w:sz w:val="20"/>
          <w:szCs w:val="20"/>
        </w:rPr>
        <w:t>:</w:t>
      </w:r>
    </w:p>
    <w:p w14:paraId="385D5F54" w14:textId="21A19E58" w:rsidR="00684EBB" w:rsidRPr="003A3164" w:rsidRDefault="00684EBB" w:rsidP="005627EE">
      <w:p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lastRenderedPageBreak/>
        <w:t>.</w:t>
      </w:r>
      <w:r w:rsidRPr="003A3164">
        <w:rPr>
          <w:rFonts w:cstheme="minorHAnsi"/>
          <w:b/>
          <w:bCs/>
          <w:sz w:val="20"/>
          <w:szCs w:val="20"/>
        </w:rPr>
        <w:t>................................ złotych</w:t>
      </w:r>
      <w:r w:rsidRPr="003A3164">
        <w:rPr>
          <w:rFonts w:cstheme="minorHAnsi"/>
          <w:sz w:val="20"/>
          <w:szCs w:val="20"/>
        </w:rPr>
        <w:t xml:space="preserve">, w tym podatek VAT </w:t>
      </w:r>
    </w:p>
    <w:p w14:paraId="711EF646" w14:textId="77777777" w:rsidR="00684EBB" w:rsidRPr="003A3164" w:rsidRDefault="00684EBB" w:rsidP="005627EE">
      <w:p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(słownie: ............................................................................ ...............................................................).</w:t>
      </w:r>
    </w:p>
    <w:p w14:paraId="51F28D8C" w14:textId="789048A6" w:rsidR="00777876" w:rsidRPr="003A3164" w:rsidRDefault="00777876" w:rsidP="005627EE">
      <w:pPr>
        <w:numPr>
          <w:ilvl w:val="0"/>
          <w:numId w:val="28"/>
        </w:numPr>
        <w:suppressAutoHyphens/>
        <w:spacing w:after="0" w:line="240" w:lineRule="auto"/>
        <w:ind w:left="360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 xml:space="preserve">zobowiązany jest do wykonania </w:t>
      </w:r>
      <w:r w:rsidR="004F5E2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</w:t>
      </w:r>
      <w:r w:rsidR="00AC0CBE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3A3164">
        <w:rPr>
          <w:rFonts w:cstheme="minorHAnsi"/>
          <w:sz w:val="20"/>
          <w:szCs w:val="20"/>
        </w:rPr>
        <w:t xml:space="preserve"> </w:t>
      </w:r>
      <w:r w:rsidR="00BC08A6">
        <w:rPr>
          <w:rFonts w:cstheme="minorHAnsi"/>
          <w:sz w:val="20"/>
          <w:szCs w:val="20"/>
        </w:rPr>
        <w:br/>
      </w:r>
      <w:r w:rsidR="009B00FB" w:rsidRPr="003A3164">
        <w:rPr>
          <w:rFonts w:cstheme="minorHAnsi"/>
          <w:sz w:val="20"/>
          <w:szCs w:val="20"/>
        </w:rPr>
        <w:t>i zatwierdzonym harmonogramem</w:t>
      </w:r>
      <w:r w:rsidRPr="003A3164">
        <w:rPr>
          <w:rFonts w:cstheme="minorHAnsi"/>
          <w:sz w:val="20"/>
          <w:szCs w:val="20"/>
        </w:rPr>
        <w:t xml:space="preserve">. </w:t>
      </w:r>
    </w:p>
    <w:p w14:paraId="51F28D8E" w14:textId="2BB7E0CC" w:rsidR="003B2114" w:rsidRPr="003A3164" w:rsidRDefault="006E1540" w:rsidP="005627EE">
      <w:pPr>
        <w:pStyle w:val="Style7"/>
        <w:widowControl/>
        <w:numPr>
          <w:ilvl w:val="0"/>
          <w:numId w:val="28"/>
        </w:numPr>
        <w:spacing w:line="240" w:lineRule="auto"/>
        <w:ind w:left="284" w:hanging="284"/>
        <w:rPr>
          <w:rFonts w:asciiTheme="minorHAnsi" w:hAnsiTheme="minorHAnsi" w:cstheme="minorHAnsi"/>
          <w:kern w:val="0"/>
          <w:sz w:val="20"/>
          <w:szCs w:val="20"/>
        </w:rPr>
      </w:pPr>
      <w:r w:rsidRPr="003A3164">
        <w:rPr>
          <w:rStyle w:val="FontStyle32"/>
          <w:rFonts w:asciiTheme="minorHAnsi" w:hAnsiTheme="minorHAnsi" w:cstheme="minorHAnsi"/>
          <w:sz w:val="20"/>
          <w:szCs w:val="20"/>
        </w:rPr>
        <w:t xml:space="preserve">Wynagrodzenie zawiera ryzyko ryczałtu i jest niezmienne przez cały okres realizacji Umowy poza przypadkami określonymi w niniejszej umowie oraz przepisami prawa. Jednocześnie strony postanawiają, że zapłata </w:t>
      </w:r>
      <w:r w:rsidR="00646A2B" w:rsidRPr="003A3164">
        <w:rPr>
          <w:rStyle w:val="FontStyle32"/>
          <w:rFonts w:asciiTheme="minorHAnsi" w:hAnsiTheme="minorHAnsi" w:cstheme="minorHAnsi"/>
          <w:sz w:val="20"/>
          <w:szCs w:val="20"/>
        </w:rPr>
        <w:t xml:space="preserve">całości należnego </w:t>
      </w:r>
      <w:r w:rsidRPr="003A3164">
        <w:rPr>
          <w:rStyle w:val="FontStyle32"/>
          <w:rFonts w:asciiTheme="minorHAnsi" w:hAnsiTheme="minorHAnsi" w:cstheme="minorHAnsi"/>
          <w:sz w:val="20"/>
          <w:szCs w:val="20"/>
        </w:rPr>
        <w:t xml:space="preserve">wynagrodzenia Wykonawcy Inwestycji nastąpi po wykonaniu inwestycji w terminie nie dłuższym niż 30 dni od dnia odbioru Inwestycji przez </w:t>
      </w:r>
      <w:r w:rsidR="002C3538" w:rsidRPr="003A3164">
        <w:rPr>
          <w:rStyle w:val="FontStyle32"/>
          <w:rFonts w:asciiTheme="minorHAnsi" w:hAnsiTheme="minorHAnsi" w:cstheme="minorHAnsi"/>
          <w:sz w:val="20"/>
          <w:szCs w:val="20"/>
        </w:rPr>
        <w:t>Zamawiającego.</w:t>
      </w:r>
    </w:p>
    <w:p w14:paraId="51F28D8F" w14:textId="30DBBA8C" w:rsidR="00777876" w:rsidRPr="003A3164" w:rsidRDefault="00777876" w:rsidP="005627EE">
      <w:pPr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</w:t>
      </w:r>
      <w:r w:rsidR="00BC08A6">
        <w:rPr>
          <w:rFonts w:cstheme="minorHAnsi"/>
          <w:bCs/>
          <w:sz w:val="20"/>
          <w:szCs w:val="20"/>
        </w:rPr>
        <w:br/>
      </w:r>
      <w:r w:rsidRPr="003A3164">
        <w:rPr>
          <w:rFonts w:cstheme="minorHAnsi"/>
          <w:bCs/>
          <w:sz w:val="20"/>
          <w:szCs w:val="20"/>
        </w:rPr>
        <w:t xml:space="preserve">z dokumentacją lub zadeklarowanej w złożonej ofercie) </w:t>
      </w:r>
      <w:r w:rsidRPr="003A3164">
        <w:rPr>
          <w:rFonts w:cstheme="minorHAnsi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3A3164">
        <w:rPr>
          <w:rFonts w:cstheme="minorHAnsi"/>
          <w:sz w:val="20"/>
          <w:szCs w:val="20"/>
        </w:rPr>
        <w:t>sekocenbud</w:t>
      </w:r>
      <w:proofErr w:type="spellEnd"/>
      <w:r w:rsidRPr="003A3164">
        <w:rPr>
          <w:rFonts w:cstheme="minorHAnsi"/>
          <w:sz w:val="20"/>
          <w:szCs w:val="20"/>
        </w:rPr>
        <w:t xml:space="preserve"> </w:t>
      </w:r>
      <w:r w:rsidR="002C3538" w:rsidRPr="003A3164">
        <w:rPr>
          <w:rFonts w:cstheme="minorHAnsi"/>
          <w:sz w:val="20"/>
          <w:szCs w:val="20"/>
        </w:rPr>
        <w:t xml:space="preserve"> dla woj. Świętokrzyskiego </w:t>
      </w:r>
      <w:r w:rsidRPr="003A3164">
        <w:rPr>
          <w:rFonts w:cstheme="minorHAnsi"/>
          <w:sz w:val="20"/>
          <w:szCs w:val="20"/>
        </w:rPr>
        <w:t xml:space="preserve">i nałoży karę </w:t>
      </w:r>
      <w:r w:rsidR="002C3538" w:rsidRPr="003A3164">
        <w:rPr>
          <w:rFonts w:cstheme="minorHAnsi"/>
          <w:sz w:val="20"/>
          <w:szCs w:val="20"/>
        </w:rPr>
        <w:t>umowną zgodnie z zapisami umowy.</w:t>
      </w:r>
    </w:p>
    <w:p w14:paraId="51F28D94" w14:textId="77777777" w:rsidR="00714FA8" w:rsidRPr="003A3164" w:rsidRDefault="00714FA8" w:rsidP="005627EE">
      <w:pPr>
        <w:pStyle w:val="Akapitzlist"/>
        <w:numPr>
          <w:ilvl w:val="0"/>
          <w:numId w:val="28"/>
        </w:numPr>
        <w:tabs>
          <w:tab w:val="clear" w:pos="928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Wprowadza się następujące zasady dotyczące płatności wynagrodzenia należnego dla Wykonawcy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3A3164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3A3164">
        <w:rPr>
          <w:rFonts w:asciiTheme="minorHAnsi" w:hAnsiTheme="minorHAnsi" w:cstheme="minorHAnsi"/>
          <w:sz w:val="20"/>
          <w:szCs w:val="20"/>
        </w:rPr>
        <w:t>split</w:t>
      </w:r>
      <w:proofErr w:type="spellEnd"/>
      <w:r w:rsidRPr="003A316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A3164">
        <w:rPr>
          <w:rFonts w:asciiTheme="minorHAnsi" w:hAnsiTheme="minorHAnsi" w:cstheme="minorHAnsi"/>
          <w:sz w:val="20"/>
          <w:szCs w:val="20"/>
        </w:rPr>
        <w:t>payment</w:t>
      </w:r>
      <w:proofErr w:type="spellEnd"/>
      <w:r w:rsidRPr="003A3164">
        <w:rPr>
          <w:rFonts w:asciiTheme="minorHAnsi" w:hAnsiTheme="minorHAnsi" w:cstheme="minorHAnsi"/>
          <w:sz w:val="20"/>
          <w:szCs w:val="20"/>
        </w:rPr>
        <w:t>) przewidzianego w przepisach ustawy o podatku od towarów i usług.</w:t>
      </w:r>
    </w:p>
    <w:p w14:paraId="51F28D96" w14:textId="77777777" w:rsidR="00714FA8" w:rsidRPr="003A3164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Wykonawca oświadcza, że rachunek bankowy na który będą dokonywane płatności to nr………………….</w:t>
      </w:r>
    </w:p>
    <w:p w14:paraId="51F28D97" w14:textId="77777777" w:rsidR="00714FA8" w:rsidRPr="003A3164" w:rsidRDefault="00714FA8" w:rsidP="005627EE">
      <w:pPr>
        <w:pStyle w:val="Akapitzlist"/>
        <w:numPr>
          <w:ilvl w:val="0"/>
          <w:numId w:val="34"/>
        </w:numPr>
        <w:suppressAutoHyphens/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3A3164" w:rsidRDefault="00714FA8" w:rsidP="005627EE">
      <w:pPr>
        <w:pStyle w:val="Akapitzlist"/>
        <w:numPr>
          <w:ilvl w:val="0"/>
          <w:numId w:val="34"/>
        </w:numPr>
        <w:suppressAutoHyphens/>
        <w:spacing w:after="0" w:line="240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w ustawie o podatku od towarów i usług.</w:t>
      </w:r>
    </w:p>
    <w:p w14:paraId="51F28D99" w14:textId="09377DA4" w:rsidR="00714FA8" w:rsidRPr="003A3164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W przypadku gdy rachunek bankowy wykonawcy nie spełnia warunków określonych w pkt. 2, opóźnienie </w:t>
      </w:r>
      <w:r w:rsidR="00BC08A6">
        <w:rPr>
          <w:rFonts w:asciiTheme="minorHAnsi" w:hAnsiTheme="minorHAnsi" w:cstheme="minorHAnsi"/>
          <w:sz w:val="20"/>
          <w:szCs w:val="20"/>
        </w:rPr>
        <w:br/>
      </w:r>
      <w:r w:rsidRPr="003A3164">
        <w:rPr>
          <w:rFonts w:asciiTheme="minorHAnsi" w:hAnsiTheme="minorHAnsi" w:cstheme="minorHAnsi"/>
          <w:sz w:val="20"/>
          <w:szCs w:val="20"/>
        </w:rPr>
        <w:t>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3A3164" w:rsidRDefault="00714FA8" w:rsidP="005627EE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77777777" w:rsidR="00445FA6" w:rsidRPr="003A3164" w:rsidRDefault="00445FA6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5493DB4C" w14:textId="77777777" w:rsidR="008C280A" w:rsidRPr="003A3164" w:rsidRDefault="008C280A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b/>
          <w:bCs/>
          <w:color w:val="000000"/>
          <w:sz w:val="20"/>
          <w:szCs w:val="20"/>
        </w:rPr>
      </w:pPr>
      <w:r w:rsidRPr="003A3164">
        <w:rPr>
          <w:rFonts w:cstheme="minorHAnsi"/>
          <w:b/>
          <w:bCs/>
          <w:color w:val="000000"/>
          <w:sz w:val="20"/>
          <w:szCs w:val="20"/>
        </w:rPr>
        <w:t>Zamawiający dopuszcza możliwość częściowego fakturowania robót.</w:t>
      </w:r>
    </w:p>
    <w:p w14:paraId="0EF5801C" w14:textId="1775C577" w:rsidR="00724069" w:rsidRPr="003A3164" w:rsidRDefault="00A433A9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3A3164">
        <w:rPr>
          <w:rFonts w:cstheme="minorHAnsi"/>
          <w:color w:val="000000"/>
          <w:sz w:val="20"/>
          <w:szCs w:val="20"/>
        </w:rPr>
        <w:t xml:space="preserve">Wykonawca jest uprawniony do wystawienia jednej faktury częściowej, której łączna wartość nie może przekroczyć 80% wynagrodzenia należnego za realizację przedmiotu umowy. Faktura częściowa może zostać wystawiona nie później niż do dnia </w:t>
      </w:r>
      <w:r w:rsidR="00807644" w:rsidRPr="003A3164">
        <w:rPr>
          <w:rFonts w:cstheme="minorHAnsi"/>
          <w:sz w:val="20"/>
          <w:szCs w:val="20"/>
        </w:rPr>
        <w:t>30 września</w:t>
      </w:r>
      <w:r w:rsidRPr="003A3164">
        <w:rPr>
          <w:rFonts w:cstheme="minorHAnsi"/>
          <w:sz w:val="20"/>
          <w:szCs w:val="20"/>
        </w:rPr>
        <w:t xml:space="preserve"> 2026 r. </w:t>
      </w:r>
      <w:r w:rsidRPr="003A3164">
        <w:rPr>
          <w:rFonts w:cstheme="minorHAnsi"/>
          <w:color w:val="000000"/>
          <w:sz w:val="20"/>
          <w:szCs w:val="20"/>
        </w:rPr>
        <w:t>Po wykonaniu całości przedmiotu zamówienia oraz dokonaniu jego odbioru końcowego Wykonawca będzie uprawniony do wystawienia faktury końcowej obejmującej pozostałe 20% wynagrodzenia</w:t>
      </w:r>
      <w:r w:rsidR="00724069" w:rsidRPr="003A3164">
        <w:rPr>
          <w:rFonts w:cstheme="minorHAnsi"/>
          <w:color w:val="000000"/>
          <w:sz w:val="20"/>
          <w:szCs w:val="20"/>
        </w:rPr>
        <w:t>.</w:t>
      </w:r>
    </w:p>
    <w:p w14:paraId="2D1734F1" w14:textId="48350DCD" w:rsidR="0086645E" w:rsidRPr="003A3164" w:rsidRDefault="0086645E" w:rsidP="005627EE">
      <w:pPr>
        <w:numPr>
          <w:ilvl w:val="0"/>
          <w:numId w:val="46"/>
        </w:numPr>
        <w:tabs>
          <w:tab w:val="clear" w:pos="1306"/>
        </w:tabs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3A3164">
        <w:rPr>
          <w:rFonts w:cstheme="minorHAnsi"/>
          <w:color w:val="000000"/>
          <w:sz w:val="20"/>
          <w:szCs w:val="20"/>
        </w:rPr>
        <w:t>Faktur</w:t>
      </w:r>
      <w:r w:rsidR="003309DE" w:rsidRPr="003A3164">
        <w:rPr>
          <w:rFonts w:cstheme="minorHAnsi"/>
          <w:color w:val="000000"/>
          <w:sz w:val="20"/>
          <w:szCs w:val="20"/>
        </w:rPr>
        <w:t>ą</w:t>
      </w:r>
      <w:r w:rsidRPr="003A3164">
        <w:rPr>
          <w:rFonts w:cstheme="minorHAnsi"/>
          <w:color w:val="000000"/>
          <w:sz w:val="20"/>
          <w:szCs w:val="20"/>
        </w:rPr>
        <w:t xml:space="preserve"> częściow</w:t>
      </w:r>
      <w:r w:rsidR="00714AC1" w:rsidRPr="003A3164">
        <w:rPr>
          <w:rFonts w:cstheme="minorHAnsi"/>
          <w:color w:val="000000"/>
          <w:sz w:val="20"/>
          <w:szCs w:val="20"/>
        </w:rPr>
        <w:t xml:space="preserve">ą </w:t>
      </w:r>
      <w:r w:rsidRPr="003A3164">
        <w:rPr>
          <w:rFonts w:cstheme="minorHAnsi"/>
          <w:color w:val="000000"/>
          <w:sz w:val="20"/>
          <w:szCs w:val="20"/>
        </w:rPr>
        <w:t>rozliczane będą zakończone i odebrane elementy robót przez Inspektora Nadzoru przy udziale przedstawicieli Zamawiającego, potwierdzone protokółem odbioru częściowego, podpisanym przez Inspektora Nadzoru i pracownika Zamawiającego.</w:t>
      </w:r>
    </w:p>
    <w:p w14:paraId="70506884" w14:textId="78F5DAFA" w:rsidR="0086645E" w:rsidRPr="003A3164" w:rsidRDefault="0086645E" w:rsidP="005627EE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cstheme="minorHAnsi"/>
          <w:color w:val="000000"/>
          <w:sz w:val="20"/>
          <w:szCs w:val="20"/>
        </w:rPr>
      </w:pPr>
      <w:r w:rsidRPr="003A3164">
        <w:rPr>
          <w:rFonts w:cstheme="minorHAnsi"/>
          <w:color w:val="000000"/>
          <w:sz w:val="20"/>
          <w:szCs w:val="20"/>
        </w:rPr>
        <w:t>Faktur</w:t>
      </w:r>
      <w:r w:rsidR="002857A0" w:rsidRPr="003A3164">
        <w:rPr>
          <w:rFonts w:cstheme="minorHAnsi"/>
          <w:color w:val="000000"/>
          <w:sz w:val="20"/>
          <w:szCs w:val="20"/>
        </w:rPr>
        <w:t>a</w:t>
      </w:r>
      <w:r w:rsidRPr="003A3164">
        <w:rPr>
          <w:rFonts w:cstheme="minorHAnsi"/>
          <w:color w:val="000000"/>
          <w:sz w:val="20"/>
          <w:szCs w:val="20"/>
        </w:rPr>
        <w:t xml:space="preserve"> częściow</w:t>
      </w:r>
      <w:r w:rsidR="002857A0" w:rsidRPr="003A3164">
        <w:rPr>
          <w:rFonts w:cstheme="minorHAnsi"/>
          <w:color w:val="000000"/>
          <w:sz w:val="20"/>
          <w:szCs w:val="20"/>
        </w:rPr>
        <w:t>a</w:t>
      </w:r>
      <w:r w:rsidRPr="003A3164">
        <w:rPr>
          <w:rFonts w:cstheme="minorHAnsi"/>
          <w:color w:val="000000"/>
          <w:sz w:val="20"/>
          <w:szCs w:val="20"/>
        </w:rPr>
        <w:t xml:space="preserve">, faktura końcowa i załączniki do faktur muszą być zgodne z planem płatności, który został uwzględniony w harmonogramie finansowo-rzeczowym. </w:t>
      </w:r>
    </w:p>
    <w:p w14:paraId="628D67F8" w14:textId="77777777" w:rsidR="0086645E" w:rsidRPr="003A3164" w:rsidRDefault="00F85948" w:rsidP="005627EE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Zgodnie z przepisami ustawy z dnia 9 listopada 2018 r. o elektronicznym fakturowaniu w zamówieniach publicznych, koncesjach na roboty budowlane lub usługi oraz partnerstwie publiczno-prywatnym (tj. Dz.U. 2020 poz. 1666) Zamawiający obowiązany jest do odbierania faktur elektronicznych za pośrednictwem Platformy Elek</w:t>
      </w:r>
      <w:r w:rsidR="00457E6B" w:rsidRPr="003A3164">
        <w:rPr>
          <w:rFonts w:asciiTheme="minorHAnsi" w:hAnsiTheme="minorHAnsi" w:cstheme="minorHAnsi"/>
          <w:sz w:val="20"/>
          <w:szCs w:val="20"/>
        </w:rPr>
        <w:t>tronicznego Fakturowania (PEF</w:t>
      </w:r>
      <w:r w:rsidR="008379E4" w:rsidRPr="003A3164">
        <w:rPr>
          <w:rFonts w:asciiTheme="minorHAnsi" w:hAnsiTheme="minorHAnsi" w:cstheme="minorHAnsi"/>
          <w:sz w:val="20"/>
          <w:szCs w:val="20"/>
        </w:rPr>
        <w:t>)</w:t>
      </w:r>
      <w:r w:rsidRPr="003A3164">
        <w:rPr>
          <w:rFonts w:asciiTheme="minorHAnsi" w:hAnsiTheme="minorHAnsi" w:cstheme="minorHAnsi"/>
          <w:sz w:val="20"/>
          <w:szCs w:val="20"/>
        </w:rPr>
        <w:t xml:space="preserve">, jeżeli Wykonawca wysłał ustrukturyzowaną fakturę za pośrednictwem tej platformy. </w:t>
      </w:r>
    </w:p>
    <w:p w14:paraId="78315A13" w14:textId="3F67570A" w:rsidR="002F75E2" w:rsidRPr="003A3164" w:rsidRDefault="00F85948" w:rsidP="0061558F">
      <w:pPr>
        <w:pStyle w:val="Akapitzlist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Platforma Elektronicznego Fakturowania (PEF) - centralna platforma do odbierania i wysyłania ustrukturyzowanych faktur elektronicznych i innych dokumentów pomiędzy Zamawiającymi a Wykonawcami zamówień publicznych dostępna jest pod adresem https://efaktura.gov.pl</w:t>
      </w:r>
    </w:p>
    <w:p w14:paraId="51F28D9D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4DBA969C" w14:textId="77777777" w:rsidR="00A55D95" w:rsidRPr="003A3164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Zapłata nastąpi w terminie do 30 dni licząc od dnia doręczenia </w:t>
      </w:r>
      <w:r w:rsidRPr="003A3164">
        <w:rPr>
          <w:rFonts w:cstheme="minorHAnsi"/>
          <w:b/>
          <w:bCs/>
          <w:sz w:val="20"/>
          <w:szCs w:val="20"/>
        </w:rPr>
        <w:t xml:space="preserve">Zamawiającemu </w:t>
      </w:r>
      <w:r w:rsidRPr="003A3164">
        <w:rPr>
          <w:rFonts w:cstheme="minorHAnsi"/>
          <w:bCs/>
          <w:sz w:val="20"/>
          <w:szCs w:val="20"/>
        </w:rPr>
        <w:t>prawidłowo wystawionej</w:t>
      </w:r>
      <w:r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faktury wraz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z protokołem odbioru robót </w:t>
      </w:r>
      <w:r w:rsidR="00DB7C73" w:rsidRPr="003A3164">
        <w:rPr>
          <w:rFonts w:cstheme="minorHAnsi"/>
          <w:sz w:val="20"/>
          <w:szCs w:val="20"/>
        </w:rPr>
        <w:t xml:space="preserve">częściowych lub </w:t>
      </w:r>
      <w:r w:rsidRPr="003A3164">
        <w:rPr>
          <w:rFonts w:cstheme="minorHAnsi"/>
          <w:sz w:val="20"/>
          <w:szCs w:val="20"/>
        </w:rPr>
        <w:t xml:space="preserve">końcowych z kompletnymi dokumentami odbiorowymi. </w:t>
      </w:r>
    </w:p>
    <w:p w14:paraId="72156693" w14:textId="7C0FBAA4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3A3164">
        <w:rPr>
          <w:rFonts w:cstheme="minorHAnsi"/>
          <w:b/>
          <w:bCs/>
          <w:color w:val="000000" w:themeColor="text1"/>
          <w:sz w:val="20"/>
          <w:szCs w:val="20"/>
        </w:rPr>
        <w:t>Nabywca (Podmiot 2):</w:t>
      </w:r>
    </w:p>
    <w:p w14:paraId="3A0CFCA7" w14:textId="54966F44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Gmina ŁOPUSZNO ,</w:t>
      </w:r>
    </w:p>
    <w:p w14:paraId="1F457833" w14:textId="77777777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lastRenderedPageBreak/>
        <w:t>ul. Konecka 12,  26-070  Łopuszno</w:t>
      </w:r>
    </w:p>
    <w:p w14:paraId="4720F4B9" w14:textId="5526F39F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NIP: 9591671876</w:t>
      </w:r>
    </w:p>
    <w:p w14:paraId="56593FE3" w14:textId="27D33445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</w:p>
    <w:p w14:paraId="38F4C9C6" w14:textId="5EDA7DA5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3A3164">
        <w:rPr>
          <w:rFonts w:cstheme="minorHAnsi"/>
          <w:b/>
          <w:bCs/>
          <w:color w:val="000000" w:themeColor="text1"/>
          <w:sz w:val="20"/>
          <w:szCs w:val="20"/>
        </w:rPr>
        <w:t>Odbiorca (Podmiot 3):</w:t>
      </w:r>
    </w:p>
    <w:p w14:paraId="21ED7065" w14:textId="1A272BE9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Jednostka budżetowa/  Urząd Miasta i Gminy Łopuszno,</w:t>
      </w:r>
    </w:p>
    <w:p w14:paraId="2CFDA6C3" w14:textId="6BCC5A31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ul. Konecka 12, 26-070 Łopuszno</w:t>
      </w:r>
    </w:p>
    <w:p w14:paraId="098DD1FE" w14:textId="19ACEDC2" w:rsidR="00A55D95" w:rsidRPr="003A3164" w:rsidRDefault="00A55D95" w:rsidP="00A55D95">
      <w:pPr>
        <w:spacing w:after="0" w:line="240" w:lineRule="auto"/>
        <w:ind w:left="360"/>
        <w:jc w:val="center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NIP: 6581492946</w:t>
      </w:r>
    </w:p>
    <w:p w14:paraId="51F28D9E" w14:textId="758D6DCF" w:rsidR="009E0E82" w:rsidRPr="003A3164" w:rsidRDefault="009E0E82" w:rsidP="00A55D95">
      <w:pPr>
        <w:spacing w:after="0" w:line="240" w:lineRule="auto"/>
        <w:ind w:left="360"/>
        <w:jc w:val="both"/>
        <w:rPr>
          <w:rFonts w:cstheme="minorHAnsi"/>
          <w:color w:val="000000" w:themeColor="text1"/>
          <w:sz w:val="20"/>
          <w:szCs w:val="20"/>
        </w:rPr>
      </w:pPr>
      <w:r w:rsidRPr="003A3164">
        <w:rPr>
          <w:rFonts w:cstheme="minorHAns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3A3164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3A3164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3A3164" w:rsidRDefault="009E0E82" w:rsidP="005627EE">
      <w:pPr>
        <w:numPr>
          <w:ilvl w:val="0"/>
          <w:numId w:val="5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przypadku nieprzedstawienia przez wykonawcę dowodów zapłaty, o których mowa w ust. 3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3A3164" w:rsidRDefault="009E0E82" w:rsidP="005627EE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 xml:space="preserve">lub dalszego podwykonawcę. </w:t>
      </w:r>
    </w:p>
    <w:p w14:paraId="51F28DA3" w14:textId="77777777" w:rsidR="009E0E82" w:rsidRPr="003A3164" w:rsidRDefault="009E0E82" w:rsidP="005627EE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 Zamawiający przed dokonaniem płatności, o której mowa w ust. 5 zwróci się do Wykonawcy aby ten </w:t>
      </w:r>
      <w:r w:rsidRPr="003A3164">
        <w:rPr>
          <w:rFonts w:cstheme="minorHAns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3A3164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 1)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68DD949" w:rsidR="009E0E82" w:rsidRPr="003A3164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2)</w:t>
      </w:r>
      <w:r w:rsidR="00EE01F6" w:rsidRPr="003A3164">
        <w:rPr>
          <w:rFonts w:asciiTheme="minorHAnsi" w:hAnsiTheme="minorHAnsi" w:cstheme="minorHAnsi"/>
          <w:sz w:val="20"/>
          <w:szCs w:val="20"/>
        </w:rPr>
        <w:t xml:space="preserve"> </w:t>
      </w:r>
      <w:r w:rsidRPr="003A3164">
        <w:rPr>
          <w:rFonts w:asciiTheme="minorHAnsi" w:hAnsiTheme="minorHAnsi" w:cstheme="minorHAnsi"/>
          <w:sz w:val="20"/>
          <w:szCs w:val="20"/>
        </w:rPr>
        <w:t>złoż</w:t>
      </w:r>
      <w:r w:rsidR="00812A5E" w:rsidRPr="003A3164">
        <w:rPr>
          <w:rFonts w:asciiTheme="minorHAnsi" w:hAnsiTheme="minorHAnsi" w:cstheme="minorHAnsi"/>
          <w:sz w:val="20"/>
          <w:szCs w:val="20"/>
        </w:rPr>
        <w:t>enia</w:t>
      </w:r>
      <w:r w:rsidRPr="003A3164">
        <w:rPr>
          <w:rFonts w:asciiTheme="minorHAnsi" w:hAnsiTheme="minorHAnsi" w:cstheme="minorHAnsi"/>
          <w:sz w:val="20"/>
          <w:szCs w:val="20"/>
        </w:rPr>
        <w:t xml:space="preserve"> do depozytu sądowego kwot</w:t>
      </w:r>
      <w:r w:rsidR="00812A5E" w:rsidRPr="003A3164">
        <w:rPr>
          <w:rFonts w:asciiTheme="minorHAnsi" w:hAnsiTheme="minorHAnsi" w:cstheme="minorHAnsi"/>
          <w:sz w:val="20"/>
          <w:szCs w:val="20"/>
        </w:rPr>
        <w:t>y</w:t>
      </w:r>
      <w:r w:rsidRPr="003A3164">
        <w:rPr>
          <w:rFonts w:asciiTheme="minorHAnsi" w:hAnsiTheme="minorHAnsi" w:cstheme="minorHAnsi"/>
          <w:sz w:val="20"/>
          <w:szCs w:val="20"/>
        </w:rPr>
        <w:t xml:space="preserve"> potrzebn</w:t>
      </w:r>
      <w:r w:rsidR="00812A5E" w:rsidRPr="003A3164">
        <w:rPr>
          <w:rFonts w:asciiTheme="minorHAnsi" w:hAnsiTheme="minorHAnsi" w:cstheme="minorHAnsi"/>
          <w:sz w:val="20"/>
          <w:szCs w:val="20"/>
        </w:rPr>
        <w:t>ej</w:t>
      </w:r>
      <w:r w:rsidRPr="003A3164">
        <w:rPr>
          <w:rFonts w:asciiTheme="minorHAnsi" w:hAnsiTheme="minorHAnsi" w:cstheme="minorHAnsi"/>
          <w:sz w:val="20"/>
          <w:szCs w:val="20"/>
        </w:rPr>
        <w:t xml:space="preserve"> na pokrycie wynagrodzenia podwykonawcy lub dalszego podwykonawcy w przypadku istnienia zasadniczej wątpliwości </w:t>
      </w:r>
      <w:r w:rsidR="00812A5E" w:rsidRPr="003A3164">
        <w:rPr>
          <w:rFonts w:asciiTheme="minorHAnsi" w:hAnsiTheme="minorHAnsi" w:cstheme="minorHAnsi"/>
          <w:sz w:val="20"/>
          <w:szCs w:val="20"/>
        </w:rPr>
        <w:t>Z</w:t>
      </w:r>
      <w:r w:rsidRPr="003A3164">
        <w:rPr>
          <w:rFonts w:asciiTheme="minorHAnsi" w:hAnsiTheme="minorHAnsi" w:cstheme="minorHAnsi"/>
          <w:sz w:val="20"/>
          <w:szCs w:val="20"/>
        </w:rPr>
        <w:t>amawiającego co do wysokości należnej zapłaty lub podmiotu, któremu płatność się należy, albo</w:t>
      </w:r>
    </w:p>
    <w:p w14:paraId="51F28DA6" w14:textId="62A24839" w:rsidR="009E0E82" w:rsidRPr="003A3164" w:rsidRDefault="009E0E82" w:rsidP="005627EE">
      <w:pPr>
        <w:pStyle w:val="w5pktart"/>
        <w:spacing w:before="0" w:beforeAutospacing="0" w:after="0" w:afterAutospacing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3) dokona</w:t>
      </w:r>
      <w:r w:rsidR="00812A5E" w:rsidRPr="003A3164">
        <w:rPr>
          <w:rFonts w:asciiTheme="minorHAnsi" w:hAnsiTheme="minorHAnsi" w:cstheme="minorHAnsi"/>
          <w:sz w:val="20"/>
          <w:szCs w:val="20"/>
        </w:rPr>
        <w:t>nia</w:t>
      </w:r>
      <w:r w:rsidRPr="003A3164">
        <w:rPr>
          <w:rFonts w:asciiTheme="minorHAnsi" w:hAnsiTheme="minorHAnsi" w:cstheme="minorHAnsi"/>
          <w:sz w:val="20"/>
          <w:szCs w:val="20"/>
        </w:rPr>
        <w:t xml:space="preserve"> bezpośredniej zapłaty wynagrodzenia podwykonawcy lub dalszemu podwykonawcy, jeżeli podwykonawca lub dalszy podwykonawca wykaże zasadność takiej zapłaty.</w:t>
      </w:r>
    </w:p>
    <w:p w14:paraId="51F28DA7" w14:textId="77777777" w:rsidR="00BF0B98" w:rsidRPr="003A3164" w:rsidRDefault="00BF0B98" w:rsidP="005627EE">
      <w:pPr>
        <w:pStyle w:val="Bezodstpw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A3164">
        <w:rPr>
          <w:rFonts w:asciiTheme="minorHAnsi" w:hAnsiTheme="minorHAnsi" w:cstheme="minorHAnsi"/>
          <w:b/>
          <w:sz w:val="20"/>
          <w:szCs w:val="20"/>
        </w:rPr>
        <w:t>§ 13</w:t>
      </w:r>
    </w:p>
    <w:p w14:paraId="51F28DA8" w14:textId="77777777" w:rsidR="00BF0B98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Przed podpisaniem umowy,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złoży u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 dokument stwierdzający zabezpieczenie należytego wykonania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zamówienia.</w:t>
      </w:r>
    </w:p>
    <w:p w14:paraId="51F28DA9" w14:textId="77777777" w:rsidR="00865313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udziela </w:t>
      </w:r>
      <w:r w:rsidRPr="003A3164">
        <w:rPr>
          <w:rFonts w:cstheme="minorHAnsi"/>
          <w:b/>
          <w:bCs/>
          <w:sz w:val="20"/>
          <w:szCs w:val="20"/>
        </w:rPr>
        <w:t xml:space="preserve">Zamawiającemu </w:t>
      </w:r>
      <w:r w:rsidRPr="003A3164">
        <w:rPr>
          <w:rFonts w:cstheme="minorHAnsi"/>
          <w:sz w:val="20"/>
          <w:szCs w:val="20"/>
        </w:rPr>
        <w:t xml:space="preserve">zabezpieczenia należytego wykonania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umowy w kwocie stanowiącej </w:t>
      </w:r>
      <w:r w:rsidR="006D028B" w:rsidRPr="003A3164">
        <w:rPr>
          <w:rFonts w:cstheme="minorHAnsi"/>
          <w:b/>
          <w:sz w:val="20"/>
          <w:szCs w:val="20"/>
        </w:rPr>
        <w:t>5</w:t>
      </w:r>
      <w:r w:rsidRPr="003A3164">
        <w:rPr>
          <w:rFonts w:cstheme="minorHAnsi"/>
          <w:b/>
          <w:sz w:val="20"/>
          <w:szCs w:val="20"/>
        </w:rPr>
        <w:t xml:space="preserve"> % </w:t>
      </w:r>
      <w:r w:rsidRPr="003A3164">
        <w:rPr>
          <w:rFonts w:cstheme="minorHAnsi"/>
          <w:sz w:val="20"/>
          <w:szCs w:val="20"/>
        </w:rPr>
        <w:t xml:space="preserve">ceny brutto wykonania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umowy, tj</w:t>
      </w:r>
      <w:r w:rsidR="006D028B" w:rsidRPr="003A3164">
        <w:rPr>
          <w:rFonts w:cstheme="minorHAnsi"/>
          <w:sz w:val="20"/>
          <w:szCs w:val="20"/>
        </w:rPr>
        <w:t>.</w:t>
      </w:r>
      <w:r w:rsidRPr="003A3164">
        <w:rPr>
          <w:rFonts w:cstheme="minorHAnsi"/>
          <w:sz w:val="20"/>
          <w:szCs w:val="20"/>
        </w:rPr>
        <w:t xml:space="preserve"> kwoty </w:t>
      </w:r>
    </w:p>
    <w:p w14:paraId="51F28DAA" w14:textId="77777777" w:rsidR="00865313" w:rsidRPr="003A3164" w:rsidRDefault="00865313" w:rsidP="005627EE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...................- PLN</w:t>
      </w:r>
      <w:r w:rsidRPr="003A3164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Zabezpieczeniem należytego wykonania przedmiotu umowy jest </w:t>
      </w:r>
      <w:r w:rsidRPr="003A3164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3A3164">
        <w:rPr>
          <w:rFonts w:cstheme="minorHAnsi"/>
          <w:b/>
          <w:bCs/>
          <w:sz w:val="20"/>
          <w:szCs w:val="20"/>
        </w:rPr>
        <w:t xml:space="preserve">Wykonawcy </w:t>
      </w:r>
      <w:r w:rsidRPr="003A3164">
        <w:rPr>
          <w:rFonts w:cstheme="minorHAnsi"/>
          <w:sz w:val="20"/>
          <w:szCs w:val="20"/>
        </w:rPr>
        <w:t xml:space="preserve">w ciągu 30 dni po odbiorze końcowym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umowy.</w:t>
      </w:r>
    </w:p>
    <w:p w14:paraId="51F28DAD" w14:textId="2BB25230" w:rsidR="00BF0B98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3A3164">
        <w:rPr>
          <w:rFonts w:cstheme="minorHAnsi"/>
          <w:sz w:val="20"/>
          <w:szCs w:val="20"/>
        </w:rPr>
        <w:t>i gwarancji</w:t>
      </w:r>
      <w:r w:rsidRPr="003A3164">
        <w:rPr>
          <w:rFonts w:cstheme="minorHAnsi"/>
          <w:sz w:val="20"/>
          <w:szCs w:val="20"/>
        </w:rPr>
        <w:t xml:space="preserve">, zwrócona zostanie </w:t>
      </w:r>
      <w:r w:rsidRPr="003A3164">
        <w:rPr>
          <w:rFonts w:cstheme="minorHAnsi"/>
          <w:b/>
          <w:bCs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 xml:space="preserve"> w ciągu 15 dni po upływie okresu rękojmi </w:t>
      </w:r>
      <w:r w:rsidR="00F04FC8" w:rsidRPr="003A3164">
        <w:rPr>
          <w:rFonts w:cstheme="minorHAnsi"/>
          <w:sz w:val="20"/>
          <w:szCs w:val="20"/>
        </w:rPr>
        <w:t>za wady i gwarancji</w:t>
      </w:r>
      <w:r w:rsidRPr="003A3164">
        <w:rPr>
          <w:rFonts w:cstheme="minorHAnsi"/>
          <w:sz w:val="20"/>
          <w:szCs w:val="20"/>
        </w:rPr>
        <w:t>.</w:t>
      </w:r>
    </w:p>
    <w:p w14:paraId="51F28DAF" w14:textId="0AA98A27" w:rsidR="00BF0B98" w:rsidRPr="003A3164" w:rsidRDefault="00BF0B98" w:rsidP="005627EE">
      <w:pPr>
        <w:numPr>
          <w:ilvl w:val="0"/>
          <w:numId w:val="15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Zwrócona </w:t>
      </w:r>
      <w:r w:rsidRPr="003A3164">
        <w:rPr>
          <w:rFonts w:cstheme="minorHAnsi"/>
          <w:b/>
          <w:bCs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 na usunięcie ewentualnych wad, jeżeli nie dokonał tego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>.</w:t>
      </w:r>
    </w:p>
    <w:p w14:paraId="51F28DB0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14</w:t>
      </w:r>
    </w:p>
    <w:p w14:paraId="51F28DB1" w14:textId="0C4D36AF" w:rsidR="00BF0B98" w:rsidRPr="003A3164" w:rsidRDefault="00BF0B98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zobowiązuje się wykonać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 umowy zgodnie z </w:t>
      </w:r>
      <w:r w:rsidR="00AC6BC0" w:rsidRPr="003A3164">
        <w:rPr>
          <w:rFonts w:cstheme="minorHAnsi"/>
          <w:sz w:val="20"/>
          <w:szCs w:val="20"/>
        </w:rPr>
        <w:t>przedmiarem</w:t>
      </w:r>
      <w:r w:rsidRPr="003A3164">
        <w:rPr>
          <w:rFonts w:cstheme="minorHAnsi"/>
          <w:sz w:val="20"/>
          <w:szCs w:val="20"/>
        </w:rPr>
        <w:t>, specyfikacją techniczną wykonan</w:t>
      </w:r>
      <w:r w:rsidR="00AC6BC0" w:rsidRPr="003A3164">
        <w:rPr>
          <w:rFonts w:cstheme="minorHAnsi"/>
          <w:sz w:val="20"/>
          <w:szCs w:val="20"/>
        </w:rPr>
        <w:t xml:space="preserve">ia </w:t>
      </w:r>
      <w:r w:rsidR="00BC08A6">
        <w:rPr>
          <w:rFonts w:cstheme="minorHAnsi"/>
          <w:sz w:val="20"/>
          <w:szCs w:val="20"/>
        </w:rPr>
        <w:br/>
      </w:r>
      <w:r w:rsidR="00AC6BC0" w:rsidRPr="003A3164">
        <w:rPr>
          <w:rFonts w:cstheme="minorHAnsi"/>
          <w:sz w:val="20"/>
          <w:szCs w:val="20"/>
        </w:rPr>
        <w:t>i odbioru robót budowlanych,</w:t>
      </w:r>
      <w:r w:rsidRPr="003A3164">
        <w:rPr>
          <w:rFonts w:cstheme="minorHAns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51F28DB2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15</w:t>
      </w:r>
    </w:p>
    <w:p w14:paraId="51F28DB3" w14:textId="77777777" w:rsidR="00BF0B98" w:rsidRPr="003A3164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Po wykonaniu robót objętych umową,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przygotuje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 umowy do odbioru końcowego </w:t>
      </w:r>
      <w:r w:rsidR="00A41963" w:rsidRPr="003A3164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i zawiadomi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o tym pisemnie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>.</w:t>
      </w:r>
    </w:p>
    <w:p w14:paraId="51F28DB4" w14:textId="77777777" w:rsidR="00BF0B98" w:rsidRPr="003A3164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Do zawiadomienia zakończenia robót </w:t>
      </w:r>
      <w:r w:rsidRPr="003A3164">
        <w:rPr>
          <w:rFonts w:cstheme="minorHAnsi"/>
          <w:b/>
          <w:sz w:val="20"/>
          <w:szCs w:val="20"/>
        </w:rPr>
        <w:t xml:space="preserve">Wykonawca </w:t>
      </w:r>
      <w:r w:rsidRPr="003A3164">
        <w:rPr>
          <w:rFonts w:cstheme="minorHAnsi"/>
          <w:sz w:val="20"/>
          <w:szCs w:val="20"/>
        </w:rPr>
        <w:t>załącza;</w:t>
      </w:r>
    </w:p>
    <w:p w14:paraId="51F28DB5" w14:textId="77777777" w:rsidR="00BF0B98" w:rsidRPr="003A3164" w:rsidRDefault="00BF0B98" w:rsidP="005627EE">
      <w:pPr>
        <w:numPr>
          <w:ilvl w:val="0"/>
          <w:numId w:val="21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3A3164">
        <w:rPr>
          <w:rFonts w:eastAsia="Times-Roman" w:cstheme="minorHAnsi"/>
          <w:sz w:val="20"/>
          <w:szCs w:val="20"/>
        </w:rPr>
        <w:lastRenderedPageBreak/>
        <w:t>dziennik budowy potwierdzaj</w:t>
      </w:r>
      <w:r w:rsidRPr="003A3164">
        <w:rPr>
          <w:rFonts w:eastAsia="TTE1FA5458t00" w:cstheme="minorHAnsi"/>
          <w:sz w:val="20"/>
          <w:szCs w:val="20"/>
        </w:rPr>
        <w:t>ą</w:t>
      </w:r>
      <w:r w:rsidRPr="003A3164">
        <w:rPr>
          <w:rFonts w:eastAsia="Times-Roman" w:cstheme="minorHAnsi"/>
          <w:sz w:val="20"/>
          <w:szCs w:val="20"/>
        </w:rPr>
        <w:t>cy gotowo</w:t>
      </w:r>
      <w:r w:rsidRPr="003A3164">
        <w:rPr>
          <w:rFonts w:eastAsia="TTE1FA5458t00" w:cstheme="minorHAnsi"/>
          <w:sz w:val="20"/>
          <w:szCs w:val="20"/>
        </w:rPr>
        <w:t xml:space="preserve">ść </w:t>
      </w:r>
      <w:r w:rsidRPr="003A3164">
        <w:rPr>
          <w:rFonts w:eastAsia="Times-Roman" w:cstheme="minorHAnsi"/>
          <w:sz w:val="20"/>
          <w:szCs w:val="20"/>
        </w:rPr>
        <w:t xml:space="preserve">do odbioru potwierdzono wpisem kierownika budowy </w:t>
      </w:r>
      <w:r w:rsidR="00A41963" w:rsidRPr="003A3164">
        <w:rPr>
          <w:rFonts w:eastAsia="Times-Roman" w:cstheme="minorHAnsi"/>
          <w:sz w:val="20"/>
          <w:szCs w:val="20"/>
        </w:rPr>
        <w:br/>
      </w:r>
      <w:r w:rsidRPr="003A3164">
        <w:rPr>
          <w:rFonts w:eastAsia="Times-Roman" w:cstheme="minorHAnsi"/>
          <w:sz w:val="20"/>
          <w:szCs w:val="20"/>
        </w:rPr>
        <w:t>i inspektora nadzoru.</w:t>
      </w:r>
    </w:p>
    <w:p w14:paraId="51F28DB6" w14:textId="77777777" w:rsidR="00BF0B98" w:rsidRPr="003A3164" w:rsidRDefault="00BF0B98" w:rsidP="005627EE">
      <w:pPr>
        <w:numPr>
          <w:ilvl w:val="0"/>
          <w:numId w:val="21"/>
        </w:numPr>
        <w:tabs>
          <w:tab w:val="num" w:pos="426"/>
        </w:tabs>
        <w:autoSpaceDE w:val="0"/>
        <w:spacing w:after="0" w:line="240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3A3164">
        <w:rPr>
          <w:rFonts w:eastAsia="Times-Roman" w:cstheme="minorHAnsi"/>
          <w:sz w:val="20"/>
          <w:szCs w:val="20"/>
        </w:rPr>
        <w:t>operat powykonawczy do sprawdzenia, który musi zawiera</w:t>
      </w:r>
      <w:r w:rsidRPr="003A3164">
        <w:rPr>
          <w:rFonts w:eastAsia="TTE1FA5458t00" w:cstheme="minorHAnsi"/>
          <w:sz w:val="20"/>
          <w:szCs w:val="20"/>
        </w:rPr>
        <w:t>ć</w:t>
      </w:r>
      <w:r w:rsidRPr="003A3164">
        <w:rPr>
          <w:rFonts w:eastAsia="Times-Roman" w:cstheme="minorHAnsi"/>
          <w:sz w:val="20"/>
          <w:szCs w:val="20"/>
        </w:rPr>
        <w:t>:</w:t>
      </w:r>
    </w:p>
    <w:p w14:paraId="51F28DB7" w14:textId="3ED4A99F" w:rsidR="00BF0B98" w:rsidRPr="003A3164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3A3164">
        <w:rPr>
          <w:rFonts w:eastAsia="Times-Roman" w:cstheme="minorHAnsi"/>
          <w:sz w:val="20"/>
          <w:szCs w:val="20"/>
        </w:rPr>
        <w:t>dokumentacj</w:t>
      </w:r>
      <w:r w:rsidRPr="003A3164">
        <w:rPr>
          <w:rFonts w:eastAsia="TTE1FA5458t00" w:cstheme="minorHAnsi"/>
          <w:sz w:val="20"/>
          <w:szCs w:val="20"/>
        </w:rPr>
        <w:t xml:space="preserve">e </w:t>
      </w:r>
      <w:r w:rsidRPr="003A3164">
        <w:rPr>
          <w:rFonts w:eastAsia="Times-Roman" w:cstheme="minorHAnsi"/>
          <w:sz w:val="20"/>
          <w:szCs w:val="20"/>
        </w:rPr>
        <w:t>powykonawcz</w:t>
      </w:r>
      <w:r w:rsidRPr="003A3164">
        <w:rPr>
          <w:rFonts w:eastAsia="TTE1FA5458t00" w:cstheme="minorHAnsi"/>
          <w:sz w:val="20"/>
          <w:szCs w:val="20"/>
        </w:rPr>
        <w:t xml:space="preserve">a </w:t>
      </w:r>
      <w:r w:rsidRPr="003A3164">
        <w:rPr>
          <w:rFonts w:eastAsia="Times-Roman" w:cstheme="minorHAnsi"/>
          <w:sz w:val="20"/>
          <w:szCs w:val="20"/>
        </w:rPr>
        <w:t>z naniesionymi zmianami podpisan</w:t>
      </w:r>
      <w:r w:rsidRPr="003A3164">
        <w:rPr>
          <w:rFonts w:eastAsia="TTE1FA5458t00" w:cstheme="minorHAnsi"/>
          <w:sz w:val="20"/>
          <w:szCs w:val="20"/>
        </w:rPr>
        <w:t xml:space="preserve">a </w:t>
      </w:r>
      <w:r w:rsidRPr="003A3164">
        <w:rPr>
          <w:rFonts w:eastAsia="Times-Roman" w:cstheme="minorHAnsi"/>
          <w:sz w:val="20"/>
          <w:szCs w:val="20"/>
        </w:rPr>
        <w:t xml:space="preserve">przez </w:t>
      </w:r>
      <w:r w:rsidR="005653FB" w:rsidRPr="003A3164">
        <w:rPr>
          <w:rFonts w:eastAsia="Times-Roman" w:cstheme="minorHAnsi"/>
          <w:sz w:val="20"/>
          <w:szCs w:val="20"/>
        </w:rPr>
        <w:t xml:space="preserve">projektanta, </w:t>
      </w:r>
      <w:r w:rsidRPr="003A3164">
        <w:rPr>
          <w:rFonts w:eastAsia="Times-Roman" w:cstheme="minorHAnsi"/>
          <w:sz w:val="20"/>
          <w:szCs w:val="20"/>
        </w:rPr>
        <w:t>kierownika budowy i inspektora nadzoru,</w:t>
      </w:r>
    </w:p>
    <w:p w14:paraId="51F28DB8" w14:textId="77777777" w:rsidR="00BF0B98" w:rsidRPr="003A3164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3A3164">
        <w:rPr>
          <w:rFonts w:eastAsia="Times-Roman" w:cstheme="minorHAnsi"/>
          <w:sz w:val="20"/>
          <w:szCs w:val="20"/>
        </w:rPr>
        <w:t>o</w:t>
      </w:r>
      <w:r w:rsidRPr="003A3164">
        <w:rPr>
          <w:rFonts w:eastAsia="TTE1FA5458t00" w:cstheme="minorHAnsi"/>
          <w:sz w:val="20"/>
          <w:szCs w:val="20"/>
        </w:rPr>
        <w:t>ś</w:t>
      </w:r>
      <w:r w:rsidRPr="003A3164">
        <w:rPr>
          <w:rFonts w:eastAsia="Times-Roman" w:cstheme="minorHAnsi"/>
          <w:sz w:val="20"/>
          <w:szCs w:val="20"/>
        </w:rPr>
        <w:t>wiadczenie kierownika budowy, że roboty zostały wykonane zgodnie z dokumentacj</w:t>
      </w:r>
      <w:r w:rsidRPr="003A3164">
        <w:rPr>
          <w:rFonts w:eastAsia="TTE1FA5458t00" w:cstheme="minorHAnsi"/>
          <w:sz w:val="20"/>
          <w:szCs w:val="20"/>
        </w:rPr>
        <w:t>a</w:t>
      </w:r>
      <w:r w:rsidRPr="003A3164">
        <w:rPr>
          <w:rFonts w:eastAsia="Times-Roman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3A3164">
        <w:rPr>
          <w:rFonts w:eastAsia="TTE1FA5458t00" w:cstheme="minorHAnsi"/>
          <w:sz w:val="20"/>
          <w:szCs w:val="20"/>
        </w:rPr>
        <w:t>ą</w:t>
      </w:r>
      <w:r w:rsidRPr="003A3164">
        <w:rPr>
          <w:rFonts w:eastAsia="Times-Roman" w:cstheme="minorHAnsi"/>
          <w:sz w:val="20"/>
          <w:szCs w:val="20"/>
        </w:rPr>
        <w:t>tni</w:t>
      </w:r>
      <w:r w:rsidRPr="003A3164">
        <w:rPr>
          <w:rFonts w:eastAsia="TTE1FA5458t00" w:cstheme="minorHAnsi"/>
          <w:sz w:val="20"/>
          <w:szCs w:val="20"/>
        </w:rPr>
        <w:t>ę</w:t>
      </w:r>
      <w:r w:rsidRPr="003A3164">
        <w:rPr>
          <w:rFonts w:eastAsia="Times-Roman" w:cstheme="minorHAnsi"/>
          <w:sz w:val="20"/>
          <w:szCs w:val="20"/>
        </w:rPr>
        <w:t>ty – 2 egz.,</w:t>
      </w:r>
    </w:p>
    <w:p w14:paraId="51F28DB9" w14:textId="77777777" w:rsidR="00BF0B98" w:rsidRPr="003A3164" w:rsidRDefault="00BF0B98" w:rsidP="005627EE">
      <w:pPr>
        <w:numPr>
          <w:ilvl w:val="0"/>
          <w:numId w:val="22"/>
        </w:numPr>
        <w:tabs>
          <w:tab w:val="num" w:pos="426"/>
        </w:tabs>
        <w:autoSpaceDE w:val="0"/>
        <w:spacing w:after="0" w:line="240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3A3164">
        <w:rPr>
          <w:rFonts w:eastAsia="Times-Roman" w:cstheme="minorHAnsi"/>
          <w:sz w:val="20"/>
          <w:szCs w:val="20"/>
        </w:rPr>
        <w:t>atesty, certyfikaty i aprobaty zgodno</w:t>
      </w:r>
      <w:r w:rsidRPr="003A3164">
        <w:rPr>
          <w:rFonts w:eastAsia="TTE1FA5458t00" w:cstheme="minorHAnsi"/>
          <w:sz w:val="20"/>
          <w:szCs w:val="20"/>
        </w:rPr>
        <w:t>ś</w:t>
      </w:r>
      <w:r w:rsidRPr="003A3164">
        <w:rPr>
          <w:rFonts w:eastAsia="Times-Roman" w:cstheme="minorHAnsi"/>
          <w:sz w:val="20"/>
          <w:szCs w:val="20"/>
        </w:rPr>
        <w:t>ci na wbudowane materiały zgodnie ze specyfikacj</w:t>
      </w:r>
      <w:r w:rsidRPr="003A3164">
        <w:rPr>
          <w:rFonts w:eastAsia="TTE1FA5458t00" w:cstheme="minorHAnsi"/>
          <w:sz w:val="20"/>
          <w:szCs w:val="20"/>
        </w:rPr>
        <w:t xml:space="preserve">ą techniczną </w:t>
      </w:r>
      <w:r w:rsidRPr="003A3164">
        <w:rPr>
          <w:rFonts w:eastAsia="Times-Roman" w:cstheme="minorHAnsi"/>
          <w:sz w:val="20"/>
          <w:szCs w:val="20"/>
        </w:rPr>
        <w:t xml:space="preserve">wykonania i odbioru robót - 1 </w:t>
      </w:r>
      <w:proofErr w:type="spellStart"/>
      <w:r w:rsidRPr="003A3164">
        <w:rPr>
          <w:rFonts w:eastAsia="Times-Roman" w:cstheme="minorHAnsi"/>
          <w:sz w:val="20"/>
          <w:szCs w:val="20"/>
        </w:rPr>
        <w:t>egz</w:t>
      </w:r>
      <w:proofErr w:type="spellEnd"/>
      <w:r w:rsidRPr="003A3164">
        <w:rPr>
          <w:rFonts w:eastAsia="Times-Roman" w:cstheme="minorHAnsi"/>
          <w:sz w:val="20"/>
          <w:szCs w:val="20"/>
        </w:rPr>
        <w:t>,</w:t>
      </w:r>
    </w:p>
    <w:p w14:paraId="51F28DBB" w14:textId="77777777" w:rsidR="00BF0B98" w:rsidRPr="003A3164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Odbiór końcowy </w:t>
      </w:r>
      <w:r w:rsidR="00F202D0" w:rsidRPr="003A3164">
        <w:rPr>
          <w:rFonts w:cstheme="minorHAnsi"/>
          <w:sz w:val="20"/>
          <w:szCs w:val="20"/>
        </w:rPr>
        <w:t>rozpocznie się</w:t>
      </w:r>
      <w:r w:rsidRPr="003A3164">
        <w:rPr>
          <w:rFonts w:cstheme="minorHAnsi"/>
          <w:sz w:val="20"/>
          <w:szCs w:val="20"/>
        </w:rPr>
        <w:t xml:space="preserve"> w ciągu 14 dni od daty powiadomienia </w:t>
      </w:r>
      <w:r w:rsidRPr="003A3164">
        <w:rPr>
          <w:rFonts w:cstheme="minorHAnsi"/>
          <w:b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 przez </w:t>
      </w:r>
      <w:r w:rsidRPr="003A3164">
        <w:rPr>
          <w:rFonts w:cstheme="minorHAnsi"/>
          <w:b/>
          <w:bCs/>
          <w:sz w:val="20"/>
          <w:szCs w:val="20"/>
        </w:rPr>
        <w:t xml:space="preserve">Wykonawcę </w:t>
      </w:r>
      <w:r w:rsidR="00A41963" w:rsidRPr="003A3164">
        <w:rPr>
          <w:rFonts w:cstheme="minorHAnsi"/>
          <w:b/>
          <w:bCs/>
          <w:sz w:val="20"/>
          <w:szCs w:val="20"/>
        </w:rPr>
        <w:br/>
      </w:r>
      <w:r w:rsidRPr="003A3164">
        <w:rPr>
          <w:rFonts w:cstheme="minorHAnsi"/>
          <w:bCs/>
          <w:sz w:val="20"/>
          <w:szCs w:val="20"/>
        </w:rPr>
        <w:t>i dostarczenia kompletu dokumentów o których mowa w ust. 2 niniejszego paragrafu</w:t>
      </w:r>
      <w:r w:rsidRPr="003A3164">
        <w:rPr>
          <w:rFonts w:cstheme="minorHAnsi"/>
          <w:sz w:val="20"/>
          <w:szCs w:val="20"/>
        </w:rPr>
        <w:t>.</w:t>
      </w:r>
    </w:p>
    <w:p w14:paraId="51F28DBC" w14:textId="77777777" w:rsidR="00BF0B98" w:rsidRPr="003A3164" w:rsidRDefault="00BF0B98" w:rsidP="005627EE">
      <w:pPr>
        <w:numPr>
          <w:ilvl w:val="0"/>
          <w:numId w:val="16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="008B6546" w:rsidRPr="003A3164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o ile nie nastąpi przerwanie czynności odbiorowych.</w:t>
      </w:r>
    </w:p>
    <w:p w14:paraId="51F28DBD" w14:textId="77777777" w:rsidR="00BF0B98" w:rsidRPr="003A3164" w:rsidRDefault="00BF0B98" w:rsidP="005627EE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240" w:lineRule="auto"/>
        <w:ind w:hanging="108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3A3164" w:rsidRDefault="003B55C1" w:rsidP="005627EE">
      <w:pPr>
        <w:tabs>
          <w:tab w:val="num" w:pos="426"/>
        </w:tabs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1)</w:t>
      </w:r>
      <w:r w:rsidRPr="003A3164">
        <w:rPr>
          <w:rFonts w:cstheme="minorHAnsi"/>
          <w:b/>
          <w:bCs/>
          <w:sz w:val="20"/>
          <w:szCs w:val="20"/>
        </w:rPr>
        <w:tab/>
        <w:t>istotne nadające się do usunięcia</w:t>
      </w:r>
      <w:r w:rsidRPr="003A3164">
        <w:rPr>
          <w:rFonts w:cstheme="minorHAnsi"/>
          <w:sz w:val="20"/>
          <w:szCs w:val="20"/>
        </w:rPr>
        <w:t xml:space="preserve"> – Zamawiający odmówi odbioru do czasu usunięcia wad lub braków, </w:t>
      </w:r>
    </w:p>
    <w:p w14:paraId="51F28DBF" w14:textId="3268E610" w:rsidR="003B55C1" w:rsidRPr="003A3164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2)</w:t>
      </w:r>
      <w:r w:rsidRPr="003A3164">
        <w:rPr>
          <w:rFonts w:cstheme="minorHAnsi"/>
          <w:b/>
          <w:bCs/>
          <w:sz w:val="20"/>
          <w:szCs w:val="20"/>
        </w:rPr>
        <w:tab/>
      </w:r>
      <w:r w:rsidR="00812A5E" w:rsidRPr="003A3164">
        <w:rPr>
          <w:rFonts w:cstheme="minorHAnsi"/>
          <w:b/>
          <w:sz w:val="20"/>
          <w:szCs w:val="20"/>
        </w:rPr>
        <w:t>istotne nie</w:t>
      </w:r>
      <w:r w:rsidRPr="003A3164">
        <w:rPr>
          <w:rFonts w:cstheme="minorHAnsi"/>
          <w:b/>
          <w:sz w:val="20"/>
          <w:szCs w:val="20"/>
        </w:rPr>
        <w:t>nadające się do usunięcia</w:t>
      </w:r>
      <w:r w:rsidR="00EE01F6" w:rsidRPr="003A3164">
        <w:rPr>
          <w:rFonts w:cstheme="minorHAnsi"/>
          <w:b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4EF8A218" w:rsidR="003B55C1" w:rsidRPr="003A3164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3A3164">
        <w:rPr>
          <w:rFonts w:cstheme="minorHAnsi"/>
          <w:b/>
          <w:bCs/>
          <w:sz w:val="20"/>
          <w:szCs w:val="20"/>
        </w:rPr>
        <w:t>7</w:t>
      </w:r>
      <w:r w:rsidRPr="003A3164">
        <w:rPr>
          <w:rFonts w:cstheme="minorHAns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812A5E" w:rsidRPr="003A3164">
        <w:rPr>
          <w:rFonts w:cstheme="minorHAnsi"/>
          <w:b/>
          <w:bCs/>
          <w:sz w:val="20"/>
          <w:szCs w:val="20"/>
        </w:rPr>
        <w:t>, o</w:t>
      </w:r>
      <w:r w:rsidR="00EE01F6"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b/>
          <w:bCs/>
          <w:sz w:val="20"/>
          <w:szCs w:val="20"/>
        </w:rPr>
        <w:t xml:space="preserve">których mowa § 20 ust. 1 pkt. </w:t>
      </w:r>
      <w:r w:rsidR="00457E6B" w:rsidRPr="003A3164">
        <w:rPr>
          <w:rFonts w:cstheme="minorHAnsi"/>
          <w:b/>
          <w:bCs/>
          <w:sz w:val="20"/>
          <w:szCs w:val="20"/>
        </w:rPr>
        <w:t>8</w:t>
      </w:r>
      <w:r w:rsidRPr="003A3164">
        <w:rPr>
          <w:rFonts w:cstheme="minorHAnsi"/>
          <w:b/>
          <w:bCs/>
          <w:sz w:val="20"/>
          <w:szCs w:val="20"/>
        </w:rPr>
        <w:t>)</w:t>
      </w:r>
    </w:p>
    <w:p w14:paraId="51F28DC1" w14:textId="77777777" w:rsidR="003B55C1" w:rsidRPr="003A3164" w:rsidRDefault="003B55C1" w:rsidP="005627EE">
      <w:pPr>
        <w:tabs>
          <w:tab w:val="num" w:pos="426"/>
        </w:tabs>
        <w:spacing w:after="0" w:line="240" w:lineRule="auto"/>
        <w:ind w:left="708" w:hanging="282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4)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b/>
          <w:sz w:val="20"/>
          <w:szCs w:val="20"/>
        </w:rPr>
        <w:t>nieistotne nienadające się do</w:t>
      </w:r>
      <w:r w:rsidRPr="003A3164">
        <w:rPr>
          <w:rFonts w:cstheme="minorHAnsi"/>
          <w:sz w:val="20"/>
          <w:szCs w:val="20"/>
        </w:rPr>
        <w:t xml:space="preserve"> usunięcia – Zamawiający dokona obioru wraz z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 xml:space="preserve">mowy. </w:t>
      </w:r>
    </w:p>
    <w:p w14:paraId="51F28DC2" w14:textId="233D936B" w:rsidR="003B55C1" w:rsidRPr="003A3164" w:rsidRDefault="003B55C1" w:rsidP="005627EE">
      <w:p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6.</w:t>
      </w:r>
      <w:r w:rsidRPr="003A3164">
        <w:rPr>
          <w:rFonts w:cstheme="minorHAnsi"/>
          <w:sz w:val="20"/>
          <w:szCs w:val="20"/>
        </w:rPr>
        <w:tab/>
        <w:t xml:space="preserve">Jeżeli w toku czynności odbioru zostanie stwierdzone, że Przedmiot </w:t>
      </w:r>
      <w:r w:rsidR="009B0653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 xml:space="preserve">mowy nie osiągnął gotowości do odbioru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1F28DC3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16</w:t>
      </w:r>
    </w:p>
    <w:p w14:paraId="51F28DC4" w14:textId="77777777" w:rsidR="00BF0B98" w:rsidRPr="003A3164" w:rsidRDefault="00BF0B98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Po zakończeniu robót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zobowiązany jest uporządkować teren budowy, przywrócić stan pierwotny dróg, drogę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dojazdową na plac budowy i przekazać go </w:t>
      </w:r>
      <w:r w:rsidRPr="003A3164">
        <w:rPr>
          <w:rFonts w:cstheme="minorHAnsi"/>
          <w:b/>
          <w:bCs/>
          <w:sz w:val="20"/>
          <w:szCs w:val="20"/>
        </w:rPr>
        <w:t>Zamawiającemu</w:t>
      </w:r>
      <w:r w:rsidR="00EE01F6" w:rsidRPr="003A3164">
        <w:rPr>
          <w:rFonts w:cstheme="minorHAnsi"/>
          <w:b/>
          <w:bCs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 terminie ustalonym dla odbioru końcowego robót.</w:t>
      </w:r>
    </w:p>
    <w:p w14:paraId="51F28DC5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17</w:t>
      </w:r>
    </w:p>
    <w:p w14:paraId="51F28DC6" w14:textId="537A92DF" w:rsidR="00BF0B98" w:rsidRPr="003A3164" w:rsidRDefault="00BF0B98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może odstąpić od umowy w terminie natychmiastowym z przyczyn leżących po stronie </w:t>
      </w:r>
      <w:r w:rsidRPr="003A3164">
        <w:rPr>
          <w:rFonts w:cstheme="minorHAnsi"/>
          <w:b/>
          <w:bCs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 xml:space="preserve">, a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336F5F4A" w14:textId="77777777" w:rsidR="00812A5E" w:rsidRPr="003A3164" w:rsidRDefault="00812A5E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14:paraId="51F28DC7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18</w:t>
      </w:r>
    </w:p>
    <w:p w14:paraId="51F28DC8" w14:textId="77777777" w:rsidR="00BF0B98" w:rsidRPr="003A3164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jest odpowiedzialny względem </w:t>
      </w:r>
      <w:r w:rsidRPr="003A3164">
        <w:rPr>
          <w:rFonts w:cstheme="minorHAnsi"/>
          <w:b/>
          <w:bCs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 xml:space="preserve">, jeżeli wykonany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3A3164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3A3164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O wykryciu wady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jest zobowiązany zawiadomić </w:t>
      </w:r>
      <w:r w:rsidRPr="003A3164">
        <w:rPr>
          <w:rFonts w:cstheme="minorHAnsi"/>
          <w:b/>
          <w:bCs/>
          <w:sz w:val="20"/>
          <w:szCs w:val="20"/>
        </w:rPr>
        <w:t xml:space="preserve">Wykonawcę </w:t>
      </w:r>
      <w:r w:rsidRPr="003A3164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poinformuje </w:t>
      </w:r>
      <w:r w:rsidRPr="003A3164">
        <w:rPr>
          <w:rFonts w:cstheme="minorHAnsi"/>
          <w:b/>
          <w:bCs/>
          <w:sz w:val="20"/>
          <w:szCs w:val="20"/>
        </w:rPr>
        <w:t>Wykonawcę</w:t>
      </w:r>
      <w:r w:rsidRPr="003A3164">
        <w:rPr>
          <w:rFonts w:cstheme="minorHAnsi"/>
          <w:sz w:val="20"/>
          <w:szCs w:val="20"/>
        </w:rPr>
        <w:t xml:space="preserve"> na 7 dni przed planowanym terminem.</w:t>
      </w:r>
    </w:p>
    <w:p w14:paraId="51F28DCB" w14:textId="77777777" w:rsidR="00BF0B98" w:rsidRPr="003A3164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przypadku stwierdzenia istnienia wady obciążającej </w:t>
      </w:r>
      <w:r w:rsidRPr="003A3164">
        <w:rPr>
          <w:rFonts w:cstheme="minorHAnsi"/>
          <w:b/>
          <w:bCs/>
          <w:sz w:val="20"/>
          <w:szCs w:val="20"/>
        </w:rPr>
        <w:t>Wykonawcę</w:t>
      </w:r>
      <w:r w:rsidRPr="003A3164">
        <w:rPr>
          <w:rFonts w:cstheme="minorHAnsi"/>
          <w:sz w:val="20"/>
          <w:szCs w:val="20"/>
        </w:rPr>
        <w:t xml:space="preserve">,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wyznacza </w:t>
      </w:r>
      <w:r w:rsidRPr="003A3164">
        <w:rPr>
          <w:rFonts w:cstheme="minorHAnsi"/>
          <w:b/>
          <w:bCs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51F28DCC" w14:textId="518CC515" w:rsidR="00BF0B98" w:rsidRPr="003A3164" w:rsidRDefault="00812A5E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razie nie</w:t>
      </w:r>
      <w:r w:rsidR="00BF0B98" w:rsidRPr="003A3164">
        <w:rPr>
          <w:rFonts w:cstheme="minorHAnsi"/>
          <w:sz w:val="20"/>
          <w:szCs w:val="20"/>
        </w:rPr>
        <w:t xml:space="preserve">usunięcia, przez </w:t>
      </w:r>
      <w:r w:rsidR="00BF0B98" w:rsidRPr="003A3164">
        <w:rPr>
          <w:rFonts w:cstheme="minorHAnsi"/>
          <w:b/>
          <w:bCs/>
          <w:sz w:val="20"/>
          <w:szCs w:val="20"/>
        </w:rPr>
        <w:t>Wykonawcę</w:t>
      </w:r>
      <w:r w:rsidR="00BF0B98" w:rsidRPr="003A3164">
        <w:rPr>
          <w:rFonts w:cstheme="minorHAnsi"/>
          <w:sz w:val="20"/>
          <w:szCs w:val="20"/>
        </w:rPr>
        <w:t xml:space="preserve">, w wyznaczonym terminie ujawnionych wad wykonanych robót, </w:t>
      </w:r>
      <w:r w:rsidR="00BF0B98" w:rsidRPr="003A3164">
        <w:rPr>
          <w:rFonts w:cstheme="minorHAnsi"/>
          <w:b/>
          <w:bCs/>
          <w:sz w:val="20"/>
          <w:szCs w:val="20"/>
        </w:rPr>
        <w:t>Zamawiający</w:t>
      </w:r>
      <w:r w:rsidR="00BF0B98" w:rsidRPr="003A3164">
        <w:rPr>
          <w:rFonts w:cstheme="minorHAnsi"/>
          <w:sz w:val="20"/>
          <w:szCs w:val="20"/>
        </w:rPr>
        <w:t xml:space="preserve"> może zlecić ich usunięcie na koszt i ryzyko </w:t>
      </w:r>
      <w:r w:rsidR="00BF0B98" w:rsidRPr="003A3164">
        <w:rPr>
          <w:rFonts w:cstheme="minorHAnsi"/>
          <w:b/>
          <w:bCs/>
          <w:sz w:val="20"/>
          <w:szCs w:val="20"/>
        </w:rPr>
        <w:t>Wykonawcy</w:t>
      </w:r>
      <w:r w:rsidR="00BF0B98" w:rsidRPr="003A3164">
        <w:rPr>
          <w:rFonts w:cstheme="minorHAnsi"/>
          <w:sz w:val="20"/>
          <w:szCs w:val="20"/>
        </w:rPr>
        <w:t xml:space="preserve"> innemu wykonawcy. </w:t>
      </w:r>
    </w:p>
    <w:p w14:paraId="51F28DCD" w14:textId="6FFEF658" w:rsidR="00BF0B98" w:rsidRPr="003A3164" w:rsidRDefault="00BF0B98" w:rsidP="005627EE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lastRenderedPageBreak/>
        <w:t xml:space="preserve">Jeżeli wady uniemożliwiają użytkowanie </w:t>
      </w:r>
      <w:r w:rsidR="009B0653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umowy zgodnie z jego przeznaczeniem,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może obniżyć </w:t>
      </w:r>
      <w:r w:rsidRPr="003A3164">
        <w:rPr>
          <w:rFonts w:cstheme="minorHAnsi"/>
          <w:b/>
          <w:bCs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 xml:space="preserve"> wynagrodzenie za ten </w:t>
      </w:r>
      <w:r w:rsidR="00BE20B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 odpowiednio do utraconej wartości użytkowej, estetycznej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i technicznej.</w:t>
      </w:r>
    </w:p>
    <w:p w14:paraId="51F28DCE" w14:textId="77777777" w:rsidR="00BF0B98" w:rsidRPr="003A3164" w:rsidRDefault="00BF0B98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19</w:t>
      </w:r>
    </w:p>
    <w:p w14:paraId="51F28DCF" w14:textId="77777777" w:rsidR="001E62D8" w:rsidRPr="003A3164" w:rsidRDefault="001E62D8" w:rsidP="005627EE">
      <w:pPr>
        <w:spacing w:after="0" w:line="240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1.</w:t>
      </w:r>
      <w:r w:rsidRPr="003A3164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51F28DD0" w14:textId="77777777" w:rsidR="001E62D8" w:rsidRPr="003A3164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2. </w:t>
      </w:r>
      <w:r w:rsidRPr="003A3164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51F28DD1" w14:textId="77777777" w:rsidR="001E62D8" w:rsidRPr="003A3164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3. </w:t>
      </w:r>
      <w:r w:rsidRPr="003A3164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51F28DD2" w14:textId="75BD0893" w:rsidR="001E62D8" w:rsidRPr="003A3164" w:rsidRDefault="001E62D8" w:rsidP="005627EE">
      <w:p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4. </w:t>
      </w:r>
      <w:r w:rsidRPr="003A3164">
        <w:rPr>
          <w:rFonts w:cstheme="minorHAnsi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i usterek liczonych do faktycznego terminu ich wykonania przez wykonawcę lub innego Wykonawcę.</w:t>
      </w:r>
    </w:p>
    <w:p w14:paraId="51F28DD3" w14:textId="77777777" w:rsidR="001E62D8" w:rsidRPr="003A3164" w:rsidRDefault="001E62D8" w:rsidP="005627EE">
      <w:pPr>
        <w:spacing w:after="0" w:line="240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0" w:name="_Toc415435792"/>
      <w:r w:rsidRPr="003A3164">
        <w:rPr>
          <w:rFonts w:cstheme="minorHAnsi"/>
          <w:sz w:val="20"/>
          <w:szCs w:val="20"/>
        </w:rPr>
        <w:t>5.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Rękojmia za wady</w:t>
      </w:r>
      <w:bookmarkEnd w:id="0"/>
      <w:r w:rsidRPr="003A3164">
        <w:rPr>
          <w:rFonts w:cstheme="minorHAnsi"/>
          <w:sz w:val="20"/>
          <w:szCs w:val="20"/>
        </w:rPr>
        <w:t>:</w:t>
      </w:r>
    </w:p>
    <w:p w14:paraId="51F28DD4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umowy.</w:t>
      </w:r>
    </w:p>
    <w:p w14:paraId="51F28DD5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okresie trwania rękojmi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Wykonawca będzie usuwał wady swoim kosztem i staraniem.</w:t>
      </w:r>
    </w:p>
    <w:p w14:paraId="51F28DD7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Uprawnienia z tytułu rękojmi za wady fizyczne wygasają po upływie 60 m-</w:t>
      </w:r>
      <w:proofErr w:type="spellStart"/>
      <w:r w:rsidRPr="003A3164">
        <w:rPr>
          <w:rFonts w:cstheme="minorHAnsi"/>
          <w:sz w:val="20"/>
          <w:szCs w:val="20"/>
        </w:rPr>
        <w:t>cy</w:t>
      </w:r>
      <w:proofErr w:type="spellEnd"/>
      <w:r w:rsidRPr="003A3164">
        <w:rPr>
          <w:rFonts w:cstheme="minorHAnsi"/>
          <w:sz w:val="20"/>
          <w:szCs w:val="20"/>
        </w:rPr>
        <w:t xml:space="preserve"> licząc od dnia sporządzenia protokołu końcowego odbioru robót.</w:t>
      </w:r>
    </w:p>
    <w:p w14:paraId="51F28DD8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O istnieniu wady </w:t>
      </w:r>
      <w:r w:rsidR="00BE20B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3A3164" w:rsidRDefault="001E62D8" w:rsidP="005627EE">
      <w:pPr>
        <w:numPr>
          <w:ilvl w:val="0"/>
          <w:numId w:val="25"/>
        </w:numPr>
        <w:spacing w:after="0" w:line="240" w:lineRule="auto"/>
        <w:ind w:left="851" w:hanging="425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51F28DDC" w14:textId="77777777" w:rsidR="001E62D8" w:rsidRPr="003A3164" w:rsidRDefault="001E62D8" w:rsidP="005627EE">
      <w:pPr>
        <w:spacing w:after="0" w:line="240" w:lineRule="auto"/>
        <w:ind w:left="1068" w:hanging="1068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6.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Gwarancja jakości:</w:t>
      </w:r>
    </w:p>
    <w:p w14:paraId="51F28DDD" w14:textId="77777777" w:rsidR="001E62D8" w:rsidRPr="003A3164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51F28DDE" w14:textId="77777777" w:rsidR="001E62D8" w:rsidRPr="003A3164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3A3164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3A3164" w:rsidRDefault="001E62D8" w:rsidP="005627EE">
      <w:pPr>
        <w:pStyle w:val="Akapitzlist"/>
        <w:numPr>
          <w:ilvl w:val="1"/>
          <w:numId w:val="26"/>
        </w:numPr>
        <w:spacing w:after="0"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Bieg gwarancji rozpoczyna się z dniem końcowym odbioru </w:t>
      </w:r>
      <w:r w:rsidR="00BE20BD" w:rsidRPr="003A3164">
        <w:rPr>
          <w:rFonts w:asciiTheme="minorHAnsi" w:hAnsiTheme="minorHAnsi" w:cstheme="minorHAnsi"/>
          <w:sz w:val="20"/>
          <w:szCs w:val="20"/>
        </w:rPr>
        <w:t>P</w:t>
      </w:r>
      <w:r w:rsidRPr="003A3164">
        <w:rPr>
          <w:rFonts w:asciiTheme="minorHAnsi" w:hAnsiTheme="minorHAnsi" w:cstheme="minorHAnsi"/>
          <w:sz w:val="20"/>
          <w:szCs w:val="20"/>
        </w:rPr>
        <w:t>rzedmiotu umowy przez Zamawiającego.</w:t>
      </w:r>
    </w:p>
    <w:p w14:paraId="51F28DE1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5E85AFC2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Czas reakcji na zgłoszenie usterki: przystąpienie do usunięcia usterki nie przekroczy 7 dni od zgłoszenia usterki</w:t>
      </w:r>
      <w:r w:rsidR="00457E6B" w:rsidRPr="003A3164">
        <w:rPr>
          <w:rFonts w:asciiTheme="minorHAnsi" w:hAnsiTheme="minorHAnsi" w:cstheme="minorHAnsi"/>
          <w:sz w:val="20"/>
          <w:szCs w:val="20"/>
        </w:rPr>
        <w:t xml:space="preserve"> przez Zamawiającego</w:t>
      </w:r>
      <w:r w:rsidRPr="003A3164">
        <w:rPr>
          <w:rFonts w:asciiTheme="minorHAnsi" w:hAnsiTheme="minorHAnsi" w:cstheme="minorHAnsi"/>
          <w:sz w:val="20"/>
          <w:szCs w:val="20"/>
        </w:rPr>
        <w:t xml:space="preserve"> (powiadomienia telefonicznego, a następnie potwierdz</w:t>
      </w:r>
      <w:r w:rsidR="00457E6B" w:rsidRPr="003A3164">
        <w:rPr>
          <w:rFonts w:asciiTheme="minorHAnsi" w:hAnsiTheme="minorHAnsi" w:cstheme="minorHAnsi"/>
          <w:sz w:val="20"/>
          <w:szCs w:val="20"/>
        </w:rPr>
        <w:t>enia</w:t>
      </w:r>
      <w:r w:rsidRPr="003A3164">
        <w:rPr>
          <w:rFonts w:asciiTheme="minorHAnsi" w:hAnsiTheme="minorHAnsi" w:cstheme="minorHAnsi"/>
          <w:sz w:val="20"/>
          <w:szCs w:val="20"/>
        </w:rPr>
        <w:t xml:space="preserve"> zgłoszeni</w:t>
      </w:r>
      <w:r w:rsidR="00457E6B" w:rsidRPr="003A3164">
        <w:rPr>
          <w:rFonts w:asciiTheme="minorHAnsi" w:hAnsiTheme="minorHAnsi" w:cstheme="minorHAnsi"/>
          <w:sz w:val="20"/>
          <w:szCs w:val="20"/>
        </w:rPr>
        <w:t xml:space="preserve">a </w:t>
      </w:r>
      <w:r w:rsidRPr="003A3164">
        <w:rPr>
          <w:rFonts w:asciiTheme="minorHAnsi" w:hAnsiTheme="minorHAnsi" w:cstheme="minorHAnsi"/>
          <w:sz w:val="20"/>
          <w:szCs w:val="20"/>
        </w:rPr>
        <w:t xml:space="preserve">faksem bądź </w:t>
      </w:r>
      <w:r w:rsidR="00457E6B" w:rsidRPr="003A3164">
        <w:rPr>
          <w:rFonts w:asciiTheme="minorHAnsi" w:hAnsiTheme="minorHAnsi" w:cstheme="minorHAnsi"/>
          <w:sz w:val="20"/>
          <w:szCs w:val="20"/>
        </w:rPr>
        <w:t>e</w:t>
      </w:r>
      <w:r w:rsidRPr="003A3164">
        <w:rPr>
          <w:rFonts w:asciiTheme="minorHAnsi" w:hAnsiTheme="minorHAnsi" w:cstheme="minorHAnsi"/>
          <w:sz w:val="20"/>
          <w:szCs w:val="20"/>
        </w:rPr>
        <w:t>mailem), z wyłączeniem dni ustawowo wolnych od pracy.</w:t>
      </w:r>
    </w:p>
    <w:p w14:paraId="51F28DE6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51F28DE8" w14:textId="02C2D33F" w:rsidR="001E62D8" w:rsidRPr="003A3164" w:rsidRDefault="001E62D8" w:rsidP="005627EE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Zamawiającemu przysługuje prawo zlecenia świadczenia zastępczego na koszt Wykonawcy w przypadku uchylania </w:t>
      </w:r>
      <w:r w:rsidR="00812A5E" w:rsidRPr="003A3164">
        <w:rPr>
          <w:rFonts w:asciiTheme="minorHAnsi" w:hAnsiTheme="minorHAnsi" w:cstheme="minorHAnsi"/>
          <w:sz w:val="20"/>
          <w:szCs w:val="20"/>
        </w:rPr>
        <w:t xml:space="preserve">się od </w:t>
      </w:r>
      <w:r w:rsidRPr="003A3164">
        <w:rPr>
          <w:rFonts w:asciiTheme="minorHAnsi" w:hAnsiTheme="minorHAnsi" w:cstheme="minorHAnsi"/>
          <w:sz w:val="20"/>
          <w:szCs w:val="20"/>
        </w:rPr>
        <w:t>usuwania w wyznaczonym terminie zgłoszonych wad i usterek w okresie obowiązywania rękojmi i gwarancji.</w:t>
      </w:r>
    </w:p>
    <w:p w14:paraId="51F28DE9" w14:textId="77777777" w:rsidR="00BF0B98" w:rsidRPr="003A3164" w:rsidRDefault="00BF0B98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20</w:t>
      </w:r>
    </w:p>
    <w:p w14:paraId="51F28DEA" w14:textId="77777777" w:rsidR="00BF0B98" w:rsidRPr="003A3164" w:rsidRDefault="00BF0B98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51F28DEB" w14:textId="77777777" w:rsidR="00BF0B98" w:rsidRPr="003A3164" w:rsidRDefault="00BF0B98" w:rsidP="005627EE">
      <w:pPr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lastRenderedPageBreak/>
        <w:t>Wykonawca</w:t>
      </w:r>
      <w:r w:rsidRPr="003A3164">
        <w:rPr>
          <w:rFonts w:cstheme="minorHAnsi"/>
          <w:sz w:val="20"/>
          <w:szCs w:val="20"/>
        </w:rPr>
        <w:t xml:space="preserve"> zapłaci </w:t>
      </w:r>
      <w:r w:rsidRPr="003A3164">
        <w:rPr>
          <w:rFonts w:cstheme="minorHAnsi"/>
          <w:b/>
          <w:bCs/>
          <w:sz w:val="20"/>
          <w:szCs w:val="20"/>
        </w:rPr>
        <w:t>Zamawiającemu</w:t>
      </w:r>
      <w:r w:rsidRPr="003A3164">
        <w:rPr>
          <w:rFonts w:cstheme="minorHAnsi"/>
          <w:sz w:val="20"/>
          <w:szCs w:val="20"/>
        </w:rPr>
        <w:t xml:space="preserve"> karę umowną:</w:t>
      </w:r>
    </w:p>
    <w:p w14:paraId="51F28DEC" w14:textId="072EBA48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za </w:t>
      </w:r>
      <w:r w:rsidR="00B84F72" w:rsidRPr="003A3164">
        <w:rPr>
          <w:rFonts w:cstheme="minorHAnsi"/>
          <w:sz w:val="20"/>
          <w:szCs w:val="20"/>
        </w:rPr>
        <w:t>zwłokę</w:t>
      </w:r>
      <w:r w:rsidRPr="003A3164">
        <w:rPr>
          <w:rFonts w:cstheme="minorHAnsi"/>
          <w:sz w:val="20"/>
          <w:szCs w:val="20"/>
        </w:rPr>
        <w:t xml:space="preserve"> w wykonaniu </w:t>
      </w:r>
      <w:r w:rsidR="00BE20B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umowy w wysokości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="000233A9" w:rsidRPr="003A3164">
        <w:rPr>
          <w:rFonts w:cstheme="minorHAnsi"/>
          <w:sz w:val="20"/>
          <w:szCs w:val="20"/>
        </w:rPr>
        <w:t>0,</w:t>
      </w:r>
      <w:r w:rsidR="008D623B" w:rsidRPr="003A3164">
        <w:rPr>
          <w:rFonts w:cstheme="minorHAnsi"/>
          <w:sz w:val="20"/>
          <w:szCs w:val="20"/>
        </w:rPr>
        <w:t>1</w:t>
      </w:r>
      <w:r w:rsidRPr="003A3164">
        <w:rPr>
          <w:rFonts w:cstheme="minorHAnsi"/>
          <w:sz w:val="20"/>
          <w:szCs w:val="20"/>
        </w:rPr>
        <w:t xml:space="preserve"> % wynagrodzenia brutto określonego w § 10 ust. 1 umowy, za każdy dzień zwłoki;</w:t>
      </w:r>
    </w:p>
    <w:p w14:paraId="6923CE4F" w14:textId="70833CB6" w:rsidR="00457E6B" w:rsidRPr="000063AB" w:rsidRDefault="00CC3D3D" w:rsidP="000063AB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3A3164">
        <w:rPr>
          <w:rFonts w:asciiTheme="minorHAnsi" w:hAnsiTheme="minorHAnsi" w:cstheme="minorHAnsi"/>
          <w:sz w:val="20"/>
          <w:szCs w:val="20"/>
        </w:rPr>
        <w:t xml:space="preserve">za </w:t>
      </w:r>
      <w:r w:rsidR="00B84F72" w:rsidRPr="003A3164">
        <w:rPr>
          <w:rFonts w:asciiTheme="minorHAnsi" w:hAnsiTheme="minorHAnsi" w:cstheme="minorHAnsi"/>
          <w:sz w:val="20"/>
          <w:szCs w:val="20"/>
        </w:rPr>
        <w:t>zwłokę</w:t>
      </w:r>
      <w:r w:rsidRPr="003A3164">
        <w:rPr>
          <w:rFonts w:asciiTheme="minorHAnsi" w:hAnsiTheme="minorHAnsi" w:cstheme="minorHAnsi"/>
          <w:sz w:val="20"/>
          <w:szCs w:val="20"/>
        </w:rPr>
        <w:t xml:space="preserve"> w przedłożeniu do zatwierdzenia nowego lub zmienionego harmonogramu </w:t>
      </w:r>
      <w:r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0,05% wynagrodzenia brutto określonego w § 10 ust. 1 umowy, za każdy dzień zwłoki;</w:t>
      </w:r>
    </w:p>
    <w:p w14:paraId="51F28DF1" w14:textId="2ECD4D17" w:rsidR="00CC3D3D" w:rsidRPr="003A3164" w:rsidRDefault="00CC3D3D" w:rsidP="005627EE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240" w:lineRule="auto"/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za </w:t>
      </w:r>
      <w:r w:rsidR="00B84F72" w:rsidRPr="003A3164">
        <w:rPr>
          <w:rFonts w:asciiTheme="minorHAnsi" w:hAnsiTheme="minorHAnsi" w:cstheme="minorHAnsi"/>
          <w:sz w:val="20"/>
          <w:szCs w:val="20"/>
        </w:rPr>
        <w:t>zwłokę</w:t>
      </w:r>
      <w:r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wykonaniu któregokolwiek z terminów wskazanych w zatwierdzonym harmonogramie </w:t>
      </w:r>
      <w:r w:rsidR="00BE20BD"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>P</w:t>
      </w:r>
      <w:r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rzedmiotu umowy </w:t>
      </w:r>
      <w:bookmarkStart w:id="1" w:name="_Hlk512668801"/>
      <w:r w:rsidRPr="003A3164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1"/>
    </w:p>
    <w:p w14:paraId="51F28DF2" w14:textId="77777777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51F28DF3" w14:textId="77777777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51F28DF4" w14:textId="77777777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1F28DF5" w14:textId="77777777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1F28DF6" w14:textId="1CC8BE11" w:rsidR="00BF0B98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za </w:t>
      </w:r>
      <w:r w:rsidR="00B84F72" w:rsidRPr="003A3164">
        <w:rPr>
          <w:rFonts w:cstheme="minorHAnsi"/>
          <w:sz w:val="20"/>
          <w:szCs w:val="20"/>
        </w:rPr>
        <w:t>zwłokę</w:t>
      </w:r>
      <w:r w:rsidRPr="003A3164">
        <w:rPr>
          <w:rFonts w:cstheme="minorHAnsi"/>
          <w:sz w:val="20"/>
          <w:szCs w:val="20"/>
        </w:rPr>
        <w:t xml:space="preserve"> w usunięciu wad i usterek w okresie rękojmi </w:t>
      </w:r>
      <w:r w:rsidR="00F02CEE" w:rsidRPr="003A3164">
        <w:rPr>
          <w:rFonts w:cstheme="minorHAnsi"/>
          <w:sz w:val="20"/>
          <w:szCs w:val="20"/>
        </w:rPr>
        <w:t xml:space="preserve">i gwarancji </w:t>
      </w:r>
      <w:r w:rsidRPr="003A3164">
        <w:rPr>
          <w:rFonts w:cstheme="minorHAnsi"/>
          <w:sz w:val="20"/>
          <w:szCs w:val="20"/>
        </w:rPr>
        <w:t>w wysokości 0,2 % wynagrodzenia brutto określonego</w:t>
      </w:r>
      <w:r w:rsidR="00F02CEE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 § 10 ust. 1 umowy, za każdy dzień zwłoki liczonej od daty wyznaczonej na usunięcie wad;</w:t>
      </w:r>
    </w:p>
    <w:p w14:paraId="67502FE9" w14:textId="22173CC6" w:rsidR="000F6207" w:rsidRPr="003A3164" w:rsidRDefault="00BF0B98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każdy stwierdzony przypadek nienależytego wykonania robót opisany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w § 10 ust. 3 umowy w wysokości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w wysokości 0,3 % wynagrodzenia brutto określonego w § 10 ust. 1 umowy</w:t>
      </w:r>
    </w:p>
    <w:p w14:paraId="56D0FFE4" w14:textId="7B4B9065" w:rsidR="000F6207" w:rsidRPr="003A3164" w:rsidRDefault="000F6207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każdy przypadek naruszenia obowiązku realizacji Przedmiotu Umowy przy pomocy osób  zatrudnionych na podstawie umowy o pracę, o którym mowa w § 3 ust. 12 - w wysokości 5.000 zł nie więcej niż 10% wynagrodzenia brutto określonego w § 10 ust. 1</w:t>
      </w:r>
    </w:p>
    <w:p w14:paraId="51F28DF8" w14:textId="77777777" w:rsidR="00BF0B98" w:rsidRPr="003A3164" w:rsidRDefault="003C2569" w:rsidP="005627E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</w:p>
    <w:p w14:paraId="51F28DFD" w14:textId="77777777" w:rsidR="00BF0B98" w:rsidRPr="003A3164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3A3164">
        <w:rPr>
          <w:rFonts w:cstheme="minorHAnsi"/>
          <w:sz w:val="20"/>
          <w:szCs w:val="20"/>
        </w:rPr>
        <w:t>.</w:t>
      </w:r>
    </w:p>
    <w:p w14:paraId="51F28DFE" w14:textId="77777777" w:rsidR="001C3FE1" w:rsidRPr="003A3164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3A3164">
        <w:rPr>
          <w:rFonts w:cstheme="minorHAnsi"/>
          <w:sz w:val="20"/>
          <w:szCs w:val="20"/>
        </w:rPr>
        <w:t>.</w:t>
      </w:r>
    </w:p>
    <w:p w14:paraId="51F28DFF" w14:textId="09E5F499" w:rsidR="000233A9" w:rsidRPr="003A3164" w:rsidRDefault="001C3FE1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Ustala się górny limit kar umownych na poziomie do </w:t>
      </w:r>
      <w:r w:rsidR="00AA2FCD" w:rsidRPr="003A3164">
        <w:rPr>
          <w:rFonts w:cstheme="minorHAnsi"/>
          <w:sz w:val="20"/>
          <w:szCs w:val="20"/>
        </w:rPr>
        <w:t>3</w:t>
      </w:r>
      <w:r w:rsidRPr="003A3164">
        <w:rPr>
          <w:rFonts w:cstheme="minorHAnsi"/>
          <w:sz w:val="20"/>
          <w:szCs w:val="20"/>
        </w:rPr>
        <w:t xml:space="preserve">0% wynagrodzenia brutto określonego w § </w:t>
      </w:r>
      <w:r w:rsidR="0012388A" w:rsidRPr="003A3164">
        <w:rPr>
          <w:rFonts w:cstheme="minorHAnsi"/>
          <w:sz w:val="20"/>
          <w:szCs w:val="20"/>
        </w:rPr>
        <w:t>10</w:t>
      </w:r>
      <w:r w:rsidRPr="003A3164">
        <w:rPr>
          <w:rFonts w:cstheme="minorHAnsi"/>
          <w:sz w:val="20"/>
          <w:szCs w:val="20"/>
        </w:rPr>
        <w:t xml:space="preserve"> ust. 1 umowy.</w:t>
      </w:r>
    </w:p>
    <w:p w14:paraId="51F28E00" w14:textId="77777777" w:rsidR="00BF0B98" w:rsidRPr="003A3164" w:rsidRDefault="00BF0B98" w:rsidP="005627EE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 w:rsidRPr="003A3164">
        <w:rPr>
          <w:rFonts w:cstheme="minorHAnsi"/>
          <w:sz w:val="20"/>
          <w:szCs w:val="20"/>
        </w:rPr>
        <w:t>.</w:t>
      </w:r>
    </w:p>
    <w:p w14:paraId="51F28E01" w14:textId="77777777" w:rsidR="00BF0B98" w:rsidRPr="003A3164" w:rsidRDefault="00BF0B98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21</w:t>
      </w:r>
    </w:p>
    <w:p w14:paraId="06B2DEC4" w14:textId="77777777" w:rsidR="00F3184D" w:rsidRPr="003A3164" w:rsidRDefault="00F3184D" w:rsidP="005627EE">
      <w:pPr>
        <w:pStyle w:val="Tekstpodstawowywcity2"/>
        <w:numPr>
          <w:ilvl w:val="2"/>
          <w:numId w:val="50"/>
        </w:numPr>
        <w:spacing w:after="0" w:line="240" w:lineRule="auto"/>
        <w:ind w:left="360" w:hanging="360"/>
        <w:jc w:val="both"/>
        <w:rPr>
          <w:rFonts w:cstheme="minorHAnsi"/>
          <w:sz w:val="20"/>
          <w:szCs w:val="20"/>
        </w:rPr>
      </w:pPr>
      <w:bookmarkStart w:id="2" w:name="_Hlk169262429"/>
      <w:r w:rsidRPr="003A3164">
        <w:rPr>
          <w:rFonts w:cstheme="minorHAnsi"/>
          <w:sz w:val="20"/>
          <w:szCs w:val="20"/>
        </w:rPr>
        <w:t xml:space="preserve">W przypadku odstąpienia od umowy (przez Wykonawcę albo Zamawiającego) </w:t>
      </w:r>
      <w:r w:rsidRPr="003A3164">
        <w:rPr>
          <w:rFonts w:cstheme="minorHAnsi"/>
          <w:b/>
          <w:bCs/>
          <w:sz w:val="20"/>
          <w:szCs w:val="20"/>
        </w:rPr>
        <w:t>Wykonawca</w:t>
      </w:r>
      <w:r w:rsidRPr="003A3164">
        <w:rPr>
          <w:rFonts w:cstheme="minorHAnsi"/>
          <w:sz w:val="20"/>
          <w:szCs w:val="20"/>
        </w:rPr>
        <w:t xml:space="preserve"> powinien natychmiast wstrzymać i zabezpieczyć niezakończone roboty oraz plac budowy.</w:t>
      </w:r>
    </w:p>
    <w:p w14:paraId="1718B2EA" w14:textId="053A212C" w:rsidR="00F3184D" w:rsidRPr="003A3164" w:rsidRDefault="00F3184D" w:rsidP="005627EE">
      <w:pPr>
        <w:pStyle w:val="Tekstpodstawowywcity2"/>
        <w:numPr>
          <w:ilvl w:val="2"/>
          <w:numId w:val="50"/>
        </w:numPr>
        <w:spacing w:after="0" w:line="240" w:lineRule="auto"/>
        <w:ind w:left="360" w:hanging="36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Zamawiającemu, niezależnie od przepisów kodeksu cywilnego  przysługuje prawo do odstąpienia od Umowy </w:t>
      </w:r>
      <w:r w:rsidR="00BC08A6">
        <w:rPr>
          <w:rFonts w:cstheme="minorHAnsi"/>
          <w:b/>
          <w:bCs/>
          <w:sz w:val="20"/>
          <w:szCs w:val="20"/>
        </w:rPr>
        <w:br/>
      </w:r>
      <w:r w:rsidRPr="003A3164">
        <w:rPr>
          <w:rFonts w:cstheme="minorHAnsi"/>
          <w:b/>
          <w:bCs/>
          <w:sz w:val="20"/>
          <w:szCs w:val="20"/>
        </w:rPr>
        <w:t>w terminie 14 dni od wystąpienia którejkolwiek z przyczyn</w:t>
      </w:r>
      <w:r w:rsidRPr="003A3164">
        <w:rPr>
          <w:rFonts w:cstheme="minorHAnsi"/>
          <w:sz w:val="20"/>
          <w:szCs w:val="20"/>
        </w:rPr>
        <w:t>:</w:t>
      </w:r>
    </w:p>
    <w:p w14:paraId="299466D8" w14:textId="77777777" w:rsidR="00F3184D" w:rsidRPr="003A3164" w:rsidRDefault="00F3184D" w:rsidP="005627EE">
      <w:pPr>
        <w:pStyle w:val="Tekstpodstawowywcity2"/>
        <w:numPr>
          <w:ilvl w:val="0"/>
          <w:numId w:val="51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razie gdy Wykonawca nie rozpoczął realizacji Robót w terminie przewidzianym w harmonogramie;</w:t>
      </w:r>
    </w:p>
    <w:p w14:paraId="3D3A29E9" w14:textId="77777777" w:rsidR="00F3184D" w:rsidRPr="003A3164" w:rsidRDefault="00F3184D" w:rsidP="005627EE">
      <w:pPr>
        <w:pStyle w:val="Tekstpodstawowywcity2"/>
        <w:numPr>
          <w:ilvl w:val="0"/>
          <w:numId w:val="51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w razie gdy Wykonawca bez zgody Zamawiającego przerwał realizację Robót i przerwa trwa dłużej </w:t>
      </w:r>
      <w:r w:rsidRPr="003A3164">
        <w:rPr>
          <w:rFonts w:cstheme="minorHAnsi"/>
          <w:sz w:val="20"/>
          <w:szCs w:val="20"/>
        </w:rPr>
        <w:br/>
        <w:t>niż 10 dni;</w:t>
      </w:r>
    </w:p>
    <w:p w14:paraId="7B66A762" w14:textId="77777777" w:rsidR="00F3184D" w:rsidRPr="003A3164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3)</w:t>
      </w:r>
      <w:r w:rsidRPr="003A3164">
        <w:rPr>
          <w:rFonts w:cstheme="minorHAnsi"/>
          <w:sz w:val="20"/>
          <w:szCs w:val="20"/>
        </w:rPr>
        <w:tab/>
        <w:t>w razie gdy opóźnienie Wykonawcy w realizacji Przedmiotu umowy w stosunku do Harmonogramu przekracza 10 dni;</w:t>
      </w:r>
    </w:p>
    <w:p w14:paraId="2C304F57" w14:textId="77777777" w:rsidR="00F3184D" w:rsidRPr="003A3164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</w:t>
      </w:r>
      <w:r w:rsidRPr="003A3164">
        <w:rPr>
          <w:rFonts w:cstheme="minorHAnsi"/>
          <w:sz w:val="20"/>
          <w:szCs w:val="20"/>
        </w:rPr>
        <w:br/>
        <w:t xml:space="preserve">z postanowieniami Umowy. </w:t>
      </w:r>
    </w:p>
    <w:p w14:paraId="54609672" w14:textId="4FF2ADFC" w:rsidR="00F3184D" w:rsidRPr="003A3164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4)</w:t>
      </w:r>
      <w:r w:rsidRPr="003A3164">
        <w:rPr>
          <w:rFonts w:cstheme="minorHAnsi"/>
          <w:sz w:val="20"/>
          <w:szCs w:val="20"/>
        </w:rPr>
        <w:tab/>
        <w:t xml:space="preserve">w przypadku gdy Wykonawca wprowadzi Podwykonawcę na teren budowy z naruszeniem któregokolwiek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z postanowień niniejszej Umowy;</w:t>
      </w:r>
    </w:p>
    <w:p w14:paraId="18786517" w14:textId="77777777" w:rsidR="00F3184D" w:rsidRPr="003A3164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5)</w:t>
      </w:r>
      <w:r w:rsidRPr="003A3164">
        <w:rPr>
          <w:rFonts w:cstheme="minorHAnsi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5DCAD661" w14:textId="77777777" w:rsidR="00F3184D" w:rsidRPr="003A3164" w:rsidRDefault="00F3184D" w:rsidP="005627EE">
      <w:pPr>
        <w:pStyle w:val="Tekstpodstawowywcity2"/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6)</w:t>
      </w:r>
      <w:r w:rsidRPr="003A3164">
        <w:rPr>
          <w:rFonts w:cstheme="minorHAnsi"/>
          <w:sz w:val="20"/>
          <w:szCs w:val="20"/>
        </w:rPr>
        <w:tab/>
        <w:t xml:space="preserve">w razie gdy Wykonawca narusza jakiekolwiek postanowienia niniejszej Umowy (inne niż wskazane </w:t>
      </w:r>
      <w:r w:rsidRPr="003A3164">
        <w:rPr>
          <w:rFonts w:cstheme="minorHAnsi"/>
          <w:sz w:val="20"/>
          <w:szCs w:val="20"/>
        </w:rPr>
        <w:br/>
        <w:t xml:space="preserve">w ust. 2 pkt 1 – 5 powyżej) - w szczególności  nie wykonuje swoich obowiązków lub wykonuje swoje obowiązki w sposób sprzeczny z Umową (w tym nieterminowo), narusza zakazy lub nakazy przewidziane Umową lub </w:t>
      </w:r>
      <w:r w:rsidRPr="003A3164">
        <w:rPr>
          <w:rFonts w:cstheme="minorHAnsi"/>
          <w:sz w:val="20"/>
          <w:szCs w:val="20"/>
        </w:rPr>
        <w:lastRenderedPageBreak/>
        <w:t>narusza przepisy prawa i nie zaprzestaje ww. naruszeń oraz nie usuwa ich skutków, mimo pisemnego wezwania i wyznaczenia Wykonawcy dodatkowego terminu na powyższe (nie dłuższego niż 7 dni);</w:t>
      </w:r>
    </w:p>
    <w:p w14:paraId="498F3BD4" w14:textId="77777777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3. W przypadku odstąpienia od Umowy, Wykonawcę oraz Zamawiającego obciążają następujące obowiązki szczegółowe:</w:t>
      </w:r>
    </w:p>
    <w:p w14:paraId="16F6FFC5" w14:textId="7F53E36F" w:rsidR="00F3184D" w:rsidRPr="003A3164" w:rsidRDefault="00F3184D" w:rsidP="005627EE">
      <w:pPr>
        <w:pStyle w:val="Tekstpodstawowywcity2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1CBEF48C" w14:textId="50491554" w:rsidR="00F3184D" w:rsidRPr="003A3164" w:rsidRDefault="00F3184D" w:rsidP="005627EE">
      <w:pPr>
        <w:pStyle w:val="Tekstpodstawowywcity2"/>
        <w:numPr>
          <w:ilvl w:val="0"/>
          <w:numId w:val="32"/>
        </w:numPr>
        <w:tabs>
          <w:tab w:val="left" w:pos="1134"/>
        </w:tabs>
        <w:spacing w:after="0" w:line="240" w:lineRule="auto"/>
        <w:ind w:left="714" w:hanging="357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64B85960" w14:textId="77777777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</w:t>
      </w:r>
      <w:r w:rsidRPr="003A3164">
        <w:rPr>
          <w:rFonts w:cstheme="minorHAnsi"/>
          <w:sz w:val="20"/>
          <w:szCs w:val="20"/>
        </w:rPr>
        <w:br/>
        <w:t xml:space="preserve">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0F49B2C3" w14:textId="30ABF56A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5. </w:t>
      </w:r>
      <w:r w:rsidRPr="003A3164">
        <w:rPr>
          <w:rFonts w:cstheme="minorHAnsi"/>
          <w:sz w:val="20"/>
          <w:szCs w:val="20"/>
        </w:rPr>
        <w:tab/>
        <w:t xml:space="preserve">W protokole inwentaryzacji prac, o którym mowa w ust. 3 powyżej, Zamawiający wskaże usterki/wady Robót wraz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195B921F" w14:textId="77777777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6.  Jeżeli niniejsza Umowa nie stanowi inaczej, według wyboru Zamawiającego odstąpienie od niniejszej Umowy może nastąpić ze skutkiem wstecznym lub jedynie w części niewykonanej ze skutkiem na przyszłość.  </w:t>
      </w:r>
    </w:p>
    <w:p w14:paraId="69017A56" w14:textId="418BF111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7.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i Urządzeniami – najpóźniej w dniu wystawienia faktury obejmującej ww. Materiały i Urządzenia. </w:t>
      </w:r>
    </w:p>
    <w:p w14:paraId="78BF3597" w14:textId="77777777" w:rsidR="00F3184D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8. Odstąpienie od umowy powinno nastąpić w formie pisemnej pod rygorem nieważności takiego oświadczenia i powinno zawierać uzasadnienie.</w:t>
      </w:r>
    </w:p>
    <w:p w14:paraId="2F516F8E" w14:textId="2525A541" w:rsidR="00511D42" w:rsidRPr="003A3164" w:rsidRDefault="00F3184D" w:rsidP="005627EE">
      <w:pPr>
        <w:pStyle w:val="Tekstpodstawowywcity2"/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9. W razie odstąpienia od umowy </w:t>
      </w:r>
      <w:r w:rsidRPr="003A3164">
        <w:rPr>
          <w:rFonts w:cstheme="minorHAnsi"/>
          <w:b/>
          <w:bCs/>
          <w:sz w:val="20"/>
          <w:szCs w:val="20"/>
        </w:rPr>
        <w:t>Zamawiający</w:t>
      </w:r>
      <w:r w:rsidRPr="003A3164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  <w:bookmarkEnd w:id="2"/>
    </w:p>
    <w:p w14:paraId="51F28E15" w14:textId="6C95AB29" w:rsidR="00473D33" w:rsidRPr="003A3164" w:rsidRDefault="00473D33" w:rsidP="005627EE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</w:t>
      </w:r>
      <w:r w:rsidR="00EC6DE2" w:rsidRPr="003A3164">
        <w:rPr>
          <w:rFonts w:cstheme="minorHAnsi"/>
          <w:b/>
          <w:bCs/>
          <w:sz w:val="20"/>
          <w:szCs w:val="20"/>
        </w:rPr>
        <w:t>2</w:t>
      </w:r>
    </w:p>
    <w:p w14:paraId="51F28E16" w14:textId="14E8654F" w:rsidR="00473D33" w:rsidRPr="003A3164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3A3164">
        <w:rPr>
          <w:rFonts w:cstheme="minorHAnsi"/>
          <w:b/>
          <w:sz w:val="20"/>
          <w:szCs w:val="20"/>
        </w:rPr>
        <w:t>,</w:t>
      </w:r>
      <w:r w:rsidRPr="003A3164">
        <w:rPr>
          <w:rFonts w:cstheme="minorHAnsi"/>
          <w:sz w:val="20"/>
          <w:szCs w:val="20"/>
        </w:rPr>
        <w:t xml:space="preserve"> ustawy </w:t>
      </w:r>
      <w:r w:rsidR="005C1A9F" w:rsidRPr="003A3164">
        <w:rPr>
          <w:rFonts w:cstheme="minorHAnsi"/>
          <w:sz w:val="20"/>
          <w:szCs w:val="20"/>
        </w:rPr>
        <w:t>PZP</w:t>
      </w:r>
      <w:r w:rsidRPr="003A3164">
        <w:rPr>
          <w:rFonts w:cstheme="minorHAnsi"/>
          <w:sz w:val="20"/>
          <w:szCs w:val="20"/>
        </w:rPr>
        <w:t xml:space="preserve"> oraz inne obowiązujące przepisy prawa. </w:t>
      </w:r>
    </w:p>
    <w:p w14:paraId="51F28E17" w14:textId="77777777" w:rsidR="00473D33" w:rsidRPr="003A3164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eastAsia="Times New Roman" w:cstheme="minorHAns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32834A76" w:rsidR="00473D33" w:rsidRPr="003A3164" w:rsidRDefault="00473D33" w:rsidP="005627EE">
      <w:pPr>
        <w:pStyle w:val="Tekstpodstawowywcity2"/>
        <w:numPr>
          <w:ilvl w:val="1"/>
          <w:numId w:val="6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razie ewentualnych sporów rozstrzygać je będzie Sąd Powszechny właściwy</w:t>
      </w:r>
      <w:r w:rsidR="005C1A9F" w:rsidRPr="003A3164">
        <w:rPr>
          <w:rFonts w:cstheme="minorHAnsi"/>
          <w:sz w:val="20"/>
          <w:szCs w:val="20"/>
        </w:rPr>
        <w:t xml:space="preserve"> miejscowo</w:t>
      </w:r>
      <w:r w:rsidRPr="003A3164">
        <w:rPr>
          <w:rFonts w:cstheme="minorHAnsi"/>
          <w:sz w:val="20"/>
          <w:szCs w:val="20"/>
        </w:rPr>
        <w:t xml:space="preserve"> dla siedziby </w:t>
      </w:r>
      <w:r w:rsidRPr="003A3164">
        <w:rPr>
          <w:rFonts w:cstheme="minorHAnsi"/>
          <w:b/>
          <w:sz w:val="20"/>
          <w:szCs w:val="20"/>
        </w:rPr>
        <w:t>Zamawiającego.</w:t>
      </w:r>
    </w:p>
    <w:p w14:paraId="224B86D4" w14:textId="46803EC5" w:rsidR="005D39C7" w:rsidRPr="003A3164" w:rsidRDefault="00473D33" w:rsidP="005627EE">
      <w:pPr>
        <w:spacing w:after="0" w:line="240" w:lineRule="auto"/>
        <w:ind w:right="-2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</w:t>
      </w:r>
      <w:r w:rsidR="00EC6DE2" w:rsidRPr="003A3164">
        <w:rPr>
          <w:rFonts w:cstheme="minorHAnsi"/>
          <w:b/>
          <w:bCs/>
          <w:sz w:val="20"/>
          <w:szCs w:val="20"/>
        </w:rPr>
        <w:t>3</w:t>
      </w:r>
    </w:p>
    <w:p w14:paraId="0BFDD062" w14:textId="651EF3D4" w:rsidR="005D39C7" w:rsidRPr="003A3164" w:rsidRDefault="005D39C7" w:rsidP="005627EE">
      <w:pPr>
        <w:spacing w:after="0" w:line="240" w:lineRule="auto"/>
        <w:ind w:left="426" w:right="-2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 xml:space="preserve">Możliwości zmiany umowy. </w:t>
      </w:r>
    </w:p>
    <w:p w14:paraId="2F02021A" w14:textId="4256DBD2" w:rsidR="005D39C7" w:rsidRPr="003A3164" w:rsidRDefault="005D39C7" w:rsidP="005627EE">
      <w:pPr>
        <w:numPr>
          <w:ilvl w:val="0"/>
          <w:numId w:val="37"/>
        </w:numPr>
        <w:tabs>
          <w:tab w:val="clear" w:pos="0"/>
          <w:tab w:val="num" w:pos="426"/>
        </w:tabs>
        <w:spacing w:after="0" w:line="240" w:lineRule="auto"/>
        <w:ind w:left="426" w:right="-2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Dopuszcza się stosowanie robót zamiennych </w:t>
      </w:r>
      <w:r w:rsidR="00511D42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>w następujących okolicznościach:</w:t>
      </w:r>
    </w:p>
    <w:p w14:paraId="7B1769EC" w14:textId="124BDD38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opis przedmiotu zamówienia (dalej OPZ). W tym przypadku Wykonawca przedstawia projekt zamienny uzgodniony z autorem </w:t>
      </w:r>
      <w:r w:rsidRPr="003A3164">
        <w:rPr>
          <w:rFonts w:cstheme="minorHAnsi"/>
          <w:sz w:val="20"/>
          <w:szCs w:val="20"/>
        </w:rPr>
        <w:lastRenderedPageBreak/>
        <w:t>OPZ zawierający opis proponowanych zmian wraz z rysunkami. Projekt taki wymaga akceptacji i zatwierdzenia do realizacji przez Zamawiającego który korzysta z opinii inspektora nadzoru.</w:t>
      </w:r>
    </w:p>
    <w:p w14:paraId="4C4771B4" w14:textId="0E209048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robót zamiennych, a następnie dostarcza dokumentację na te roboty.</w:t>
      </w:r>
    </w:p>
    <w:p w14:paraId="6BE1E0AD" w14:textId="24C20022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konieczności wykonania robót zamiennych w stosunku do przewidzianych w dokumentacji w sytuacji gdy wykonanie tych robót będzie niezbędne do prawidłowego i zgodnego z zasadami wiedzy technicznej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i obowiązującymi przepisami wykonania przedmiotu umowy.</w:t>
      </w:r>
    </w:p>
    <w:p w14:paraId="53754854" w14:textId="77777777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konieczność zrealizowania OPZ przy zastosowaniu innych rozwiązań technicznych lub materiałowych ze względu na zmiany obowiązującego prawa, a zmiany te uniemożliwią przekazanie obiektu do użytkowania.</w:t>
      </w:r>
    </w:p>
    <w:p w14:paraId="5564A58B" w14:textId="77777777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14:paraId="112F95F9" w14:textId="77777777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 przypadku, gdy określone w pkt 2) zmiany spowodują wzrost kosztów, roboty te będą traktowane jako dodatkowe i Zamawiający sporządzi aneks na wykonanie robót dodatkowych.</w:t>
      </w:r>
    </w:p>
    <w:p w14:paraId="69992814" w14:textId="0EBDDC88" w:rsidR="005D39C7" w:rsidRPr="003A3164" w:rsidRDefault="005D39C7" w:rsidP="005627EE">
      <w:pPr>
        <w:numPr>
          <w:ilvl w:val="0"/>
          <w:numId w:val="41"/>
        </w:numPr>
        <w:suppressAutoHyphens/>
        <w:spacing w:after="0" w:line="240" w:lineRule="auto"/>
        <w:ind w:left="720" w:hanging="29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Rozliczenie robót zamiennych o których mowa w pkt. 1) - 6) następuje w oparciu o czynniki cenotwórcze przedstawione w kosztorysie ofertowym Wykonawcy lub szczegółowej kalkulacji. W przypadku braku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w kosztorysie ofertowym lub kalkulacji cen materiałów lub urządzeń przyjmuje się za prawidłowe średnie ceny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z ostatniego opublikowan</w:t>
      </w:r>
      <w:r w:rsidR="005C1A9F" w:rsidRPr="003A3164">
        <w:rPr>
          <w:rFonts w:cstheme="minorHAnsi"/>
          <w:sz w:val="20"/>
          <w:szCs w:val="20"/>
        </w:rPr>
        <w:t xml:space="preserve">ego cennika </w:t>
      </w:r>
      <w:proofErr w:type="spellStart"/>
      <w:r w:rsidR="005C1A9F" w:rsidRPr="003A3164">
        <w:rPr>
          <w:rFonts w:cstheme="minorHAnsi"/>
          <w:sz w:val="20"/>
          <w:szCs w:val="20"/>
        </w:rPr>
        <w:t>sekocenbud</w:t>
      </w:r>
      <w:proofErr w:type="spellEnd"/>
      <w:r w:rsidR="005C1A9F" w:rsidRPr="003A3164">
        <w:rPr>
          <w:rFonts w:cstheme="minorHAnsi"/>
          <w:sz w:val="20"/>
          <w:szCs w:val="20"/>
        </w:rPr>
        <w:t xml:space="preserve"> dla woj. Świętokrzyskiego </w:t>
      </w:r>
      <w:r w:rsidRPr="003A3164">
        <w:rPr>
          <w:rFonts w:cstheme="minorHAnsi"/>
          <w:sz w:val="20"/>
          <w:szCs w:val="20"/>
        </w:rPr>
        <w:t>realizacji przedmiotu zamówienia lub udokumentowaną najniższą cenę z trzech porównywalnych cen z hurtowni z tymi materiałami.</w:t>
      </w:r>
    </w:p>
    <w:p w14:paraId="33A37111" w14:textId="77777777" w:rsidR="005D39C7" w:rsidRPr="003A3164" w:rsidRDefault="005D39C7" w:rsidP="005627EE">
      <w:pPr>
        <w:numPr>
          <w:ilvl w:val="0"/>
          <w:numId w:val="41"/>
        </w:numPr>
        <w:spacing w:after="0" w:line="240" w:lineRule="auto"/>
        <w:ind w:left="709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zmiany technologiczne spowodowane w szczególności zmiany technologii wykonania prac bądź robót budowlanych, w szczególności poprzez zastosowanie innych rozwiązań technicznych lub materiałowych powodujących: osiągnięcie wymaganego efektu przy niższych kosztach wykonania zamówienia, zwiększenie jakości, parametrów technicznych lub eksploatacyjnych wykonanych robót, skrócenie terminu realizacji zamówienia, uniknięcie—niewykonania lub wadliwego wykonania przedmiotu umowy </w:t>
      </w:r>
    </w:p>
    <w:p w14:paraId="3A87D4C9" w14:textId="77777777" w:rsidR="005D39C7" w:rsidRPr="003A3164" w:rsidRDefault="005D39C7" w:rsidP="005627EE">
      <w:pPr>
        <w:suppressAutoHyphens/>
        <w:spacing w:after="0" w:line="240" w:lineRule="auto"/>
        <w:ind w:left="72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Zmiana wynagrodzenia o której mowa w niniejszym ustępie nastąpi w oparciu o postanowienia umowy. Podstawę dla zaniechania robót, robót zamiennych lub dodatkowych stanowić może jedynie protokół konieczności, z którego wynikać będzie, że wykonanie określonej części robót zgodnie z dokumentacją jest niemożliwe lub niecelowe lub konieczne jest wykonanie robót zamiennych albo dodatkowych z uwagi na wymogi sztuki budowlanej i wiedzy technicznej. Protokół konieczności powinien być podpisany co najmniej przez Wykonawcę, w tym kierownika budowy, Zamawiającego, inspektora nadzoru oraz w razie potrzeby zmian w dokumentacji projektowej zawierać stanowisko projektanta o zasadności dokonania zmian w dokumentacji,</w:t>
      </w:r>
    </w:p>
    <w:p w14:paraId="07FAF452" w14:textId="21F496BC" w:rsidR="005D39C7" w:rsidRPr="003A3164" w:rsidRDefault="005D39C7" w:rsidP="005627EE">
      <w:pPr>
        <w:pStyle w:val="Akapitzlist"/>
        <w:numPr>
          <w:ilvl w:val="0"/>
          <w:numId w:val="37"/>
        </w:num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3164">
        <w:rPr>
          <w:rFonts w:asciiTheme="minorHAnsi" w:hAnsiTheme="minorHAnsi" w:cstheme="minorHAnsi"/>
          <w:sz w:val="20"/>
          <w:szCs w:val="20"/>
        </w:rPr>
        <w:t>Zamawiającemu przysługuje prawo zmniejszenia wynagrodzenia w przypadku:</w:t>
      </w:r>
    </w:p>
    <w:p w14:paraId="417BA456" w14:textId="77777777" w:rsidR="005D39C7" w:rsidRPr="003A3164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Rezygnacji z części zakresu robót do wykonania nie więcej niż 30% wartości umowy.</w:t>
      </w:r>
    </w:p>
    <w:p w14:paraId="3F5C5A13" w14:textId="77777777" w:rsidR="005D39C7" w:rsidRPr="003A3164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Braku konieczności wykonania robót wynikłych z błędów stwierdzonych w OPZ całość stwierdzonego błędu.</w:t>
      </w:r>
    </w:p>
    <w:p w14:paraId="54F854C8" w14:textId="77777777" w:rsidR="005D39C7" w:rsidRPr="003A3164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Modyfikacji przedmiotu zamówienia w związku z wystąpieniem robót dodatkowych lub powtarzających za roboty zaniechane </w:t>
      </w:r>
    </w:p>
    <w:p w14:paraId="55D95A3E" w14:textId="77777777" w:rsidR="005D39C7" w:rsidRPr="003A3164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Jeżeli wartość robót zamiennych będzie mniejsza od podstawowych.</w:t>
      </w:r>
    </w:p>
    <w:p w14:paraId="0E67D158" w14:textId="77777777" w:rsidR="005D39C7" w:rsidRPr="003A3164" w:rsidRDefault="005D39C7" w:rsidP="005627EE">
      <w:pPr>
        <w:numPr>
          <w:ilvl w:val="0"/>
          <w:numId w:val="38"/>
        </w:numPr>
        <w:suppressAutoHyphens/>
        <w:spacing w:after="0" w:line="240" w:lineRule="auto"/>
        <w:ind w:left="709" w:right="-2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Zmniejszenie wynagrodzenia o którym mowa w pkt 1) - 4) następuje w oparciu  o kosztorys ofertowy Wykonawcy.</w:t>
      </w:r>
    </w:p>
    <w:p w14:paraId="3FD6E81F" w14:textId="77777777" w:rsidR="005D39C7" w:rsidRPr="003A3164" w:rsidRDefault="005D39C7" w:rsidP="005627EE">
      <w:pPr>
        <w:numPr>
          <w:ilvl w:val="0"/>
          <w:numId w:val="37"/>
        </w:numPr>
        <w:tabs>
          <w:tab w:val="clear" w:pos="0"/>
          <w:tab w:val="num" w:pos="426"/>
        </w:tabs>
        <w:suppressAutoHyphens/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Zmiana terminu związanego z wykonaniem umowy, która uprawnia do zmiany terminu który wymaga akceptacji Zamawiającego nastąpi w następujących okolicznościach:</w:t>
      </w:r>
    </w:p>
    <w:p w14:paraId="3293CE38" w14:textId="77777777" w:rsidR="005D39C7" w:rsidRPr="003A3164" w:rsidRDefault="005D39C7" w:rsidP="005627EE">
      <w:pPr>
        <w:numPr>
          <w:ilvl w:val="0"/>
          <w:numId w:val="39"/>
        </w:numPr>
        <w:spacing w:after="0" w:line="240" w:lineRule="auto"/>
        <w:ind w:left="709" w:hanging="283"/>
        <w:jc w:val="both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Zmiana terminu przewidzianego na zmianę częściowego terminu i zakończenie przedmiotu umowy, tj.:</w:t>
      </w:r>
    </w:p>
    <w:p w14:paraId="6B5B15D4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zmiany spowodowane warunkami atmosferycznymi w szczególności warunki atmosferyczne uniemożliwią prowadzenie robót budowlanych z uwagi na uwarunkowania techniczne i technologiczne wynikające z norm opisanych w OPZ lub powszechnie obowiązujących, </w:t>
      </w:r>
    </w:p>
    <w:p w14:paraId="20615DE7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w toku wykonywania przedmiotu umowy wystąpią przeszkody o obiektywnym charakterze, w tym klęski żywiołowe, warunki atmosferyczne uniemożliwiające ze względów technologicznych prowadzenie robót budowlanych czy innych prac objętych przedmiotem niniejszej umowy, przeprowadzanie prób, sprawdzeń i dokonywanie odbiorów – pomimo dołożenia przez Wykonawcę wszelkich starań, aby roboty/prace mogły zostać zrealizowane. Na tę okoliczność Kierownik Budowy sporządzi wpis do Dziennika Budowy, który potwierdzi Inspektor Nadzoru, lub przedstawiciel Zamawiającego sporządzi protokół który potwierdzi tą okoliczność. </w:t>
      </w:r>
    </w:p>
    <w:p w14:paraId="525C325F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konieczność usunięcia błędów lub wprowadzenie zmian w OPZ o czas niezbędny do ich usunięcia,</w:t>
      </w:r>
    </w:p>
    <w:p w14:paraId="36053CFB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przestojów i opóźnień zawinionych przez Zamawiającego, </w:t>
      </w:r>
    </w:p>
    <w:p w14:paraId="02013431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lastRenderedPageBreak/>
        <w:t xml:space="preserve">wystąpienia okoliczności, których strony umowy nie były w stanie przewidzieć, pomimo  zachowania należytej staranności, </w:t>
      </w:r>
    </w:p>
    <w:p w14:paraId="2C51B43D" w14:textId="0AA5A42F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wydłużen</w:t>
      </w:r>
      <w:r w:rsidR="00812A5E" w:rsidRPr="003A3164">
        <w:rPr>
          <w:rFonts w:cstheme="minorHAnsi"/>
          <w:sz w:val="20"/>
          <w:szCs w:val="20"/>
        </w:rPr>
        <w:t xml:space="preserve">ia o czas powstały w wyniku </w:t>
      </w:r>
      <w:r w:rsidR="00BC758D" w:rsidRPr="003A3164">
        <w:rPr>
          <w:rFonts w:cstheme="minorHAnsi"/>
          <w:sz w:val="20"/>
          <w:szCs w:val="20"/>
        </w:rPr>
        <w:t>nie zawarcia</w:t>
      </w:r>
      <w:r w:rsidRPr="003A3164">
        <w:rPr>
          <w:rFonts w:cstheme="minorHAnsi"/>
          <w:sz w:val="20"/>
          <w:szCs w:val="20"/>
        </w:rPr>
        <w:t xml:space="preserve"> umowy w pierwotnym terminie związania ofertą o czas pierwotnie zakładany do wykonania przedmiotu zamówienia,</w:t>
      </w:r>
    </w:p>
    <w:p w14:paraId="557C4991" w14:textId="6D9A7F62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wydłużeni</w:t>
      </w:r>
      <w:r w:rsidR="00812A5E" w:rsidRPr="003A3164">
        <w:rPr>
          <w:rFonts w:cstheme="minorHAnsi"/>
          <w:sz w:val="20"/>
          <w:szCs w:val="20"/>
        </w:rPr>
        <w:t>a</w:t>
      </w:r>
      <w:r w:rsidRPr="003A3164">
        <w:rPr>
          <w:rFonts w:cstheme="minorHAnsi"/>
          <w:sz w:val="20"/>
          <w:szCs w:val="20"/>
        </w:rPr>
        <w:t xml:space="preserve"> o czas niezbędny na wykonanie robót zamiennych lub dodatkowych,</w:t>
      </w:r>
    </w:p>
    <w:p w14:paraId="1C1F27D4" w14:textId="3023625E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Zmian</w:t>
      </w:r>
      <w:r w:rsidR="00812A5E" w:rsidRPr="003A3164">
        <w:rPr>
          <w:rFonts w:cstheme="minorHAnsi"/>
          <w:sz w:val="20"/>
          <w:szCs w:val="20"/>
        </w:rPr>
        <w:t>a</w:t>
      </w:r>
      <w:r w:rsidRPr="003A3164">
        <w:rPr>
          <w:rFonts w:cstheme="minorHAnsi"/>
          <w:sz w:val="20"/>
          <w:szCs w:val="20"/>
        </w:rPr>
        <w:t xml:space="preserve"> będąc</w:t>
      </w:r>
      <w:r w:rsidR="00812A5E" w:rsidRPr="003A3164">
        <w:rPr>
          <w:rFonts w:cstheme="minorHAnsi"/>
          <w:sz w:val="20"/>
          <w:szCs w:val="20"/>
        </w:rPr>
        <w:t>a</w:t>
      </w:r>
      <w:r w:rsidRPr="003A3164">
        <w:rPr>
          <w:rFonts w:cstheme="minorHAnsi"/>
          <w:sz w:val="20"/>
          <w:szCs w:val="20"/>
        </w:rPr>
        <w:t xml:space="preserve"> następstwem działania organów administracji, w szczególności:</w:t>
      </w:r>
    </w:p>
    <w:p w14:paraId="7247B5EC" w14:textId="77777777" w:rsidR="005D39C7" w:rsidRPr="003A3164" w:rsidRDefault="005D39C7" w:rsidP="005627EE">
      <w:pPr>
        <w:numPr>
          <w:ilvl w:val="0"/>
          <w:numId w:val="43"/>
        </w:numPr>
        <w:spacing w:after="0" w:line="240" w:lineRule="auto"/>
        <w:ind w:left="1276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przekroczenia zakreślonych przez prawo terminów wydawania przez organy administracji decyzji, zezwoleń itp.</w:t>
      </w:r>
    </w:p>
    <w:p w14:paraId="441B0AA2" w14:textId="77777777" w:rsidR="005D39C7" w:rsidRPr="003A3164" w:rsidRDefault="005D39C7" w:rsidP="005627EE">
      <w:pPr>
        <w:numPr>
          <w:ilvl w:val="0"/>
          <w:numId w:val="43"/>
        </w:numPr>
        <w:spacing w:after="0" w:line="240" w:lineRule="auto"/>
        <w:ind w:left="1276" w:hanging="283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odmowa wydania przez organ administracji wymaganych decyzji, zezwoleń, uzgodnień na skutek błędów w OPZ.</w:t>
      </w:r>
    </w:p>
    <w:p w14:paraId="5C73B1E8" w14:textId="7A1C3D29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skróceni</w:t>
      </w:r>
      <w:r w:rsidR="00812A5E" w:rsidRPr="003A3164">
        <w:rPr>
          <w:rFonts w:cstheme="minorHAnsi"/>
          <w:sz w:val="20"/>
          <w:szCs w:val="20"/>
        </w:rPr>
        <w:t>a</w:t>
      </w:r>
      <w:r w:rsidRPr="003A3164">
        <w:rPr>
          <w:rFonts w:cstheme="minorHAnsi"/>
          <w:sz w:val="20"/>
          <w:szCs w:val="20"/>
        </w:rPr>
        <w:t xml:space="preserve"> terminu realizacji zakresów częściowych oraz terminu końcowego,</w:t>
      </w:r>
    </w:p>
    <w:p w14:paraId="5D7CEEF1" w14:textId="3DE0D4B3" w:rsidR="005D39C7" w:rsidRPr="003A3164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zmiany</w:t>
      </w:r>
      <w:r w:rsidR="005D39C7" w:rsidRPr="003A3164">
        <w:rPr>
          <w:rFonts w:cstheme="minorHAnsi"/>
          <w:sz w:val="20"/>
          <w:szCs w:val="20"/>
        </w:rPr>
        <w:t xml:space="preserve"> terminu w przypadku zmiany materiałowej </w:t>
      </w:r>
    </w:p>
    <w:p w14:paraId="1CE76F57" w14:textId="2001B3D4" w:rsidR="005D39C7" w:rsidRPr="003A3164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zmiany</w:t>
      </w:r>
      <w:r w:rsidR="005D39C7" w:rsidRPr="003A3164">
        <w:rPr>
          <w:rFonts w:cstheme="minorHAnsi"/>
          <w:sz w:val="20"/>
          <w:szCs w:val="20"/>
        </w:rPr>
        <w:t xml:space="preserve"> terminów cząstkowych bez zmiany terminu końcowego jest dopuszczalna po uzyskaniu przez Wykonawcę zgody Zamawiającego,</w:t>
      </w:r>
    </w:p>
    <w:p w14:paraId="75A723A2" w14:textId="340DB9E7" w:rsidR="005D39C7" w:rsidRPr="003A3164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wydłużenia</w:t>
      </w:r>
      <w:r w:rsidR="005D39C7" w:rsidRPr="003A3164">
        <w:rPr>
          <w:rFonts w:cstheme="minorHAnsi"/>
          <w:sz w:val="20"/>
          <w:szCs w:val="20"/>
        </w:rPr>
        <w:t xml:space="preserve"> terminu związanego z wydłużeniem terminu odbioru końcowego ponad termin wskazany </w:t>
      </w:r>
      <w:r w:rsidR="00BC08A6">
        <w:rPr>
          <w:rFonts w:cstheme="minorHAnsi"/>
          <w:sz w:val="20"/>
          <w:szCs w:val="20"/>
        </w:rPr>
        <w:br/>
      </w:r>
      <w:r w:rsidR="005D39C7" w:rsidRPr="003A3164">
        <w:rPr>
          <w:rFonts w:cstheme="minorHAnsi"/>
          <w:sz w:val="20"/>
          <w:szCs w:val="20"/>
        </w:rPr>
        <w:t>w umowie w tym wydłużenie terminu na usunięcia wad i usterek podczas odbioru końcowego.</w:t>
      </w:r>
    </w:p>
    <w:p w14:paraId="280F058C" w14:textId="21097EED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wydłużenie</w:t>
      </w:r>
      <w:r w:rsidR="0061031E" w:rsidRPr="003A3164">
        <w:rPr>
          <w:rFonts w:cstheme="minorHAnsi"/>
          <w:sz w:val="20"/>
          <w:szCs w:val="20"/>
        </w:rPr>
        <w:t>m</w:t>
      </w:r>
      <w:r w:rsidRPr="003A3164">
        <w:rPr>
          <w:rFonts w:cstheme="minorHAnsi"/>
          <w:sz w:val="20"/>
          <w:szCs w:val="20"/>
        </w:rPr>
        <w:t xml:space="preserve"> terminu realizacji przedmiotu zamówienia z uwagi na wstrzymanie dostaw uniemożliwiających wykonanie zamówienia w pierwotnym terminie z przyczyn niezawinionych przez Wykonawcę.</w:t>
      </w:r>
    </w:p>
    <w:p w14:paraId="6354A3E6" w14:textId="32ABBBEB" w:rsidR="005D39C7" w:rsidRPr="003A3164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wystąpieniem</w:t>
      </w:r>
      <w:r w:rsidR="005D39C7" w:rsidRPr="003A3164">
        <w:rPr>
          <w:rFonts w:cstheme="minorHAnsi"/>
          <w:sz w:val="20"/>
          <w:szCs w:val="20"/>
        </w:rPr>
        <w:t xml:space="preserve"> nieprzewidzian</w:t>
      </w:r>
      <w:r w:rsidRPr="003A3164">
        <w:rPr>
          <w:rFonts w:cstheme="minorHAnsi"/>
          <w:sz w:val="20"/>
          <w:szCs w:val="20"/>
        </w:rPr>
        <w:t>ych</w:t>
      </w:r>
      <w:r w:rsidR="005D39C7" w:rsidRPr="003A3164">
        <w:rPr>
          <w:rFonts w:cstheme="minorHAnsi"/>
          <w:sz w:val="20"/>
          <w:szCs w:val="20"/>
        </w:rPr>
        <w:t xml:space="preserve"> warunk</w:t>
      </w:r>
      <w:r w:rsidRPr="003A3164">
        <w:rPr>
          <w:rFonts w:cstheme="minorHAnsi"/>
          <w:sz w:val="20"/>
          <w:szCs w:val="20"/>
        </w:rPr>
        <w:t>ów</w:t>
      </w:r>
      <w:r w:rsidR="005D39C7" w:rsidRPr="003A3164">
        <w:rPr>
          <w:rFonts w:cstheme="minorHAnsi"/>
          <w:sz w:val="20"/>
          <w:szCs w:val="20"/>
        </w:rPr>
        <w:t xml:space="preserve"> realizacji np.: odkrycie niezinwentaryzowanych obiektów, instalacji, które mają wpływ na roboty budowlane bądź inne prace realizowane w ramach niniejszej umowy;  </w:t>
      </w:r>
    </w:p>
    <w:p w14:paraId="412098CE" w14:textId="0154E70A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wystąpi</w:t>
      </w:r>
      <w:r w:rsidR="00812A5E" w:rsidRPr="003A3164">
        <w:rPr>
          <w:rFonts w:cstheme="minorHAnsi"/>
          <w:sz w:val="20"/>
          <w:szCs w:val="20"/>
        </w:rPr>
        <w:t>eniem</w:t>
      </w:r>
      <w:r w:rsidRPr="003A3164">
        <w:rPr>
          <w:rFonts w:cstheme="minorHAnsi"/>
          <w:sz w:val="20"/>
          <w:szCs w:val="20"/>
        </w:rPr>
        <w:t xml:space="preserve"> konieczności wykonania inwentaryzacji przyrodniczej w ściśle określonym terminie (zgodnie  z wymogami służb środowiskowych), mające wpływ na realizację umowy, </w:t>
      </w:r>
    </w:p>
    <w:p w14:paraId="0FA9CB3C" w14:textId="77777777" w:rsidR="005D39C7" w:rsidRPr="003A3164" w:rsidRDefault="005D39C7" w:rsidP="005627EE">
      <w:pPr>
        <w:numPr>
          <w:ilvl w:val="0"/>
          <w:numId w:val="42"/>
        </w:numPr>
        <w:spacing w:after="0" w:line="240" w:lineRule="auto"/>
        <w:ind w:left="993" w:hanging="284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pomimo dołożenia należytej staranności i wystąpienia z odpowiednim wyprzedzeniem, Wykonawca nie uzyska uzgodnień, opinii, warunków technicznych lub decyzji pozwalających wykonać w terminie przedmiot niniejszej umowy;   </w:t>
      </w:r>
    </w:p>
    <w:p w14:paraId="5226865C" w14:textId="42E0B6D4" w:rsidR="008379E4" w:rsidRPr="003A3164" w:rsidRDefault="00812A5E" w:rsidP="005627EE">
      <w:pPr>
        <w:numPr>
          <w:ilvl w:val="0"/>
          <w:numId w:val="42"/>
        </w:numPr>
        <w:spacing w:after="0" w:line="240" w:lineRule="auto"/>
        <w:ind w:left="993" w:hanging="284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wystąpieniem zmiany</w:t>
      </w:r>
      <w:r w:rsidR="005D39C7" w:rsidRPr="003A3164">
        <w:rPr>
          <w:rFonts w:cstheme="minorHAnsi"/>
          <w:bCs/>
          <w:sz w:val="20"/>
          <w:szCs w:val="20"/>
        </w:rPr>
        <w:t xml:space="preserve"> stanu prawnego lub powszechnie obowiązujących przepisów prawa, mając</w:t>
      </w:r>
      <w:r w:rsidRPr="003A3164">
        <w:rPr>
          <w:rFonts w:cstheme="minorHAnsi"/>
          <w:bCs/>
          <w:sz w:val="20"/>
          <w:szCs w:val="20"/>
        </w:rPr>
        <w:t>ej</w:t>
      </w:r>
      <w:r w:rsidR="005D39C7" w:rsidRPr="003A3164">
        <w:rPr>
          <w:rFonts w:cstheme="minorHAnsi"/>
          <w:bCs/>
          <w:sz w:val="20"/>
          <w:szCs w:val="20"/>
        </w:rPr>
        <w:t xml:space="preserve"> wpływ na realizację przedmiotu niniejszej umowy;   </w:t>
      </w:r>
    </w:p>
    <w:p w14:paraId="55C5A32B" w14:textId="371317C0" w:rsidR="005D39C7" w:rsidRPr="003A3164" w:rsidRDefault="00812A5E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D</w:t>
      </w:r>
      <w:r w:rsidR="005D39C7" w:rsidRPr="003A3164">
        <w:rPr>
          <w:rFonts w:cstheme="minorHAnsi"/>
          <w:bCs/>
          <w:sz w:val="20"/>
          <w:szCs w:val="20"/>
        </w:rPr>
        <w:t>opuszcza się wprowadzenie zmiany materiałów i urządzeń przedstawionych w ofercie pod warunkiem, że:</w:t>
      </w:r>
    </w:p>
    <w:p w14:paraId="1A118BAE" w14:textId="77777777" w:rsidR="005D39C7" w:rsidRPr="003A3164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wynikają z aktualizacji rozwiązań z uwagi na postęp technologiczny lub zmiany obowiązujących przepisów (następca zmienianego materiału lub urządzenia);</w:t>
      </w:r>
    </w:p>
    <w:p w14:paraId="2E284AA2" w14:textId="77777777" w:rsidR="005D39C7" w:rsidRPr="003A3164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oferowanego;</w:t>
      </w:r>
    </w:p>
    <w:p w14:paraId="5AC3FA13" w14:textId="77777777" w:rsidR="005D39C7" w:rsidRPr="003A3164" w:rsidRDefault="005D39C7" w:rsidP="005627EE">
      <w:pPr>
        <w:numPr>
          <w:ilvl w:val="5"/>
          <w:numId w:val="40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zmiana materiałów lub urządzeń o parametrach tożsamych lub lepszych od przyjętych w ofercie po uzyskaniu pisemnej zgody Zamawiającego, pod warunkiem iż niniejsza zmiana nie powoduje zmiany ceny ofertowej;</w:t>
      </w:r>
    </w:p>
    <w:p w14:paraId="2B5D80D9" w14:textId="1EC62F35" w:rsidR="005D39C7" w:rsidRPr="003A3164" w:rsidRDefault="00812A5E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Dopuszcza się d</w:t>
      </w:r>
      <w:r w:rsidR="005D39C7" w:rsidRPr="003A3164">
        <w:rPr>
          <w:rFonts w:cstheme="minorHAnsi"/>
          <w:sz w:val="20"/>
          <w:szCs w:val="20"/>
        </w:rPr>
        <w:t xml:space="preserve">okonanie zamiany kierownika budowy (robót) i innych wymaganych w SWZ osób na inne </w:t>
      </w:r>
      <w:r w:rsidR="00BC08A6">
        <w:rPr>
          <w:rFonts w:cstheme="minorHAnsi"/>
          <w:sz w:val="20"/>
          <w:szCs w:val="20"/>
        </w:rPr>
        <w:br/>
      </w:r>
      <w:r w:rsidR="005D39C7" w:rsidRPr="003A3164">
        <w:rPr>
          <w:rFonts w:cstheme="minorHAnsi"/>
          <w:sz w:val="20"/>
          <w:szCs w:val="20"/>
        </w:rPr>
        <w:t>o kwalifikacjach i doświadczeniu wymaganych w SWZ.</w:t>
      </w:r>
    </w:p>
    <w:p w14:paraId="3D24C56C" w14:textId="77777777" w:rsidR="005D39C7" w:rsidRPr="003A3164" w:rsidRDefault="005D39C7" w:rsidP="005627EE">
      <w:pPr>
        <w:numPr>
          <w:ilvl w:val="0"/>
          <w:numId w:val="44"/>
        </w:numPr>
        <w:spacing w:after="0" w:line="240" w:lineRule="auto"/>
        <w:ind w:left="426" w:hanging="426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Pozostałe zmiany spowodowane następującymi okolicznościami: </w:t>
      </w:r>
    </w:p>
    <w:p w14:paraId="46B689BD" w14:textId="77777777" w:rsidR="005D39C7" w:rsidRPr="003A3164" w:rsidRDefault="005D39C7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>zmiany warunków płatności od tych wskazanych w umowie  z zastrzeżeniem, że zmiana ta nie była możliwa do przewidzenia na etapie wszczęcia postępowania z uwagi na uwarunkowania finansowe w budżecie Zamawiającego lub zmiana płatności wynika z nowych uwarunkowań związanych z realizacją przedmiotu umowy i jest korzystna lub niezbędna dla Zamawiającego</w:t>
      </w:r>
    </w:p>
    <w:p w14:paraId="63CEF8C4" w14:textId="77777777" w:rsidR="005D39C7" w:rsidRPr="003A3164" w:rsidRDefault="005D39C7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z uwagi ze zmiany powszechnie obowiązujących przepisów prawa w zakresie mającym bezpośredni wpływ na realizację przedmiotu umowy lub świadczenia stron umowy w tym zmiana stawki podatku VAT , </w:t>
      </w:r>
    </w:p>
    <w:p w14:paraId="162A60A1" w14:textId="5710BF9A" w:rsidR="005D39C7" w:rsidRPr="003A3164" w:rsidRDefault="00812A5E" w:rsidP="005627EE">
      <w:pPr>
        <w:numPr>
          <w:ilvl w:val="0"/>
          <w:numId w:val="45"/>
        </w:numPr>
        <w:spacing w:after="0" w:line="240" w:lineRule="auto"/>
        <w:ind w:left="709" w:hanging="283"/>
        <w:jc w:val="both"/>
        <w:rPr>
          <w:rFonts w:cstheme="minorHAnsi"/>
          <w:bCs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w </w:t>
      </w:r>
      <w:r w:rsidR="005D39C7" w:rsidRPr="003A3164">
        <w:rPr>
          <w:rFonts w:cstheme="minorHAnsi"/>
          <w:bCs/>
          <w:sz w:val="20"/>
          <w:szCs w:val="20"/>
        </w:rPr>
        <w:t xml:space="preserve">przypadku zaistnienia omyłki pisarskiej lub rachunkowej lub innej w rozumieniu ustawy </w:t>
      </w:r>
      <w:proofErr w:type="spellStart"/>
      <w:r w:rsidR="005D39C7" w:rsidRPr="003A3164">
        <w:rPr>
          <w:rFonts w:cstheme="minorHAnsi"/>
          <w:bCs/>
          <w:sz w:val="20"/>
          <w:szCs w:val="20"/>
        </w:rPr>
        <w:t>Pzp</w:t>
      </w:r>
      <w:proofErr w:type="spellEnd"/>
      <w:r w:rsidR="005D39C7" w:rsidRPr="003A3164">
        <w:rPr>
          <w:rFonts w:cstheme="minorHAnsi"/>
          <w:bCs/>
          <w:sz w:val="20"/>
          <w:szCs w:val="20"/>
        </w:rPr>
        <w:t xml:space="preserve">, a także zmiany powszechnie obowiązujących przepisów prawa w zakresie mającym wpływ na realizację przedmiotu Umowy. </w:t>
      </w:r>
    </w:p>
    <w:p w14:paraId="51F28E19" w14:textId="78228EE7" w:rsidR="00473D33" w:rsidRPr="003A3164" w:rsidRDefault="00812A5E" w:rsidP="005627EE">
      <w:pPr>
        <w:tabs>
          <w:tab w:val="num" w:pos="284"/>
        </w:tabs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bCs/>
          <w:sz w:val="20"/>
          <w:szCs w:val="20"/>
        </w:rPr>
        <w:t xml:space="preserve">7. </w:t>
      </w:r>
      <w:r w:rsidR="00732DB6" w:rsidRPr="003A3164">
        <w:rPr>
          <w:rFonts w:cstheme="minorHAnsi"/>
          <w:bCs/>
          <w:sz w:val="20"/>
          <w:szCs w:val="20"/>
        </w:rPr>
        <w:tab/>
      </w:r>
      <w:r w:rsidR="005D39C7" w:rsidRPr="003A3164">
        <w:rPr>
          <w:rFonts w:cstheme="minorHAnsi"/>
          <w:bCs/>
          <w:sz w:val="20"/>
          <w:szCs w:val="20"/>
        </w:rPr>
        <w:t>Wszystkie powyższe postanowienia stanowią katalog zmian, poza zapisami ustawy, które przed wprowadzeniem do umowy wymagają zgodnej akceptacji stron umowy, z wyłączeniem postanowień określonych w ust. 2, gdzie podjęcie decyzji o zmniejszeniu wynagrodzenia nie wymaga akceptacji Wykonawcy.</w:t>
      </w:r>
    </w:p>
    <w:p w14:paraId="51F28E1A" w14:textId="43F0C853" w:rsidR="00473D33" w:rsidRPr="003A3164" w:rsidRDefault="00732DB6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8. </w:t>
      </w:r>
      <w:r w:rsidR="00473D33" w:rsidRPr="003A3164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593DA453" w14:textId="7A53DD31" w:rsidR="0086645E" w:rsidRPr="003A3164" w:rsidRDefault="0086645E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24</w:t>
      </w:r>
    </w:p>
    <w:p w14:paraId="640741D9" w14:textId="4A04E3A1" w:rsidR="0086645E" w:rsidRPr="003A3164" w:rsidRDefault="0086645E" w:rsidP="008627DE">
      <w:pPr>
        <w:pStyle w:val="Tekstpodstawowywcity2"/>
        <w:spacing w:after="0" w:line="240" w:lineRule="auto"/>
        <w:ind w:left="0"/>
        <w:rPr>
          <w:rFonts w:cstheme="minorHAnsi"/>
          <w:b/>
          <w:bCs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Waloryzacja wynagrodzenia</w:t>
      </w:r>
    </w:p>
    <w:p w14:paraId="28E2A71C" w14:textId="23AB8F4A" w:rsidR="008627DE" w:rsidRPr="003A3164" w:rsidRDefault="008627DE" w:rsidP="008627DE">
      <w:pPr>
        <w:spacing w:after="0" w:line="240" w:lineRule="auto"/>
        <w:ind w:left="567" w:hanging="425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1. Wynagrodzenie, o którym mowa w §10 może zostać odpowiednio zmienione w przypadku:</w:t>
      </w:r>
    </w:p>
    <w:p w14:paraId="1A31ACD3" w14:textId="77777777" w:rsidR="008627DE" w:rsidRPr="003A3164" w:rsidRDefault="008627DE" w:rsidP="008627DE">
      <w:pPr>
        <w:spacing w:after="0" w:line="240" w:lineRule="auto"/>
        <w:ind w:left="851" w:hanging="425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1)  zmiany stawek podatku od towarów i usług (VAT) na usługi budowlane i budowlano montażowe.</w:t>
      </w:r>
    </w:p>
    <w:p w14:paraId="7EBFD159" w14:textId="77777777" w:rsidR="008627DE" w:rsidRPr="003A3164" w:rsidRDefault="008627DE" w:rsidP="008627DE">
      <w:pPr>
        <w:spacing w:after="0" w:line="240" w:lineRule="auto"/>
        <w:ind w:left="709" w:hanging="1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lastRenderedPageBreak/>
        <w:t>Przy zmianie stawki VAT ulegnie zmianie kwota wynagrodzenia brutto, kwota netto pozostanie bez zmian. Waloryzacji nie podlega wynagrodzenie w części wypłaconej Wykonawcy przed zmianą stawek podatku od towarów i usług (VAT);</w:t>
      </w:r>
    </w:p>
    <w:p w14:paraId="1FCF341A" w14:textId="77777777" w:rsidR="008627DE" w:rsidRPr="00AC7969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2) zmiany wysokości minimalnego wynagrodzenia za prace albo wysokości stawki godzinowej, ustalonej na podstawie przepisów ustawy z dnia 10 października 2002 r. o minimalnym wynagrodzeniu za pracę, wobec pracowników i osób zatrudnionych w oparciu o umowy cywilno-prawne, waloryzacja będzie dokonana przez </w:t>
      </w:r>
      <w:r w:rsidRPr="00AC7969">
        <w:rPr>
          <w:rFonts w:eastAsia="Calibri" w:cstheme="minorHAnsi"/>
          <w:sz w:val="20"/>
          <w:szCs w:val="20"/>
        </w:rPr>
        <w:t>Zamawiającego tylko wobec osób, które posiadały wynagrodzenie minimalne i były zgłoszone do Umowy. Zmiana umowy w tym zakresie nie będzie dotyczyć waloryzacji wynagrodzenia o której mowa w rozporządzeniu Rady Ministrów z dnia 11 września 2025 r. w sprawie wysokości minimalnego wynagrodzenia za pracę oraz wysokości minimalnej stawki godzinowej w 2026 r.;</w:t>
      </w:r>
    </w:p>
    <w:p w14:paraId="6B0E8B28" w14:textId="77777777" w:rsidR="008627DE" w:rsidRPr="003A3164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 xml:space="preserve">3) zmiany zasad podlegania ubezpieczeniom społecznym lub ubezpieczeniu zdrowotnemu lub wysokości stawki </w:t>
      </w:r>
      <w:r w:rsidRPr="003A3164">
        <w:rPr>
          <w:rFonts w:eastAsia="Calibri" w:cstheme="minorHAnsi"/>
          <w:sz w:val="20"/>
          <w:szCs w:val="20"/>
        </w:rPr>
        <w:t>składki na ubezpieczenie społeczne lub zdrowotne;</w:t>
      </w:r>
    </w:p>
    <w:p w14:paraId="27FD62D6" w14:textId="77777777" w:rsidR="008627DE" w:rsidRPr="003A3164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 xml:space="preserve">4) zmiany zasad gromadzenia i wysokości wpłat do pracowniczych planów kapitałowych o których mowa w ustawie z dnia 4 października 2018 r. o pracowniczych planach kapitałowych. </w:t>
      </w:r>
    </w:p>
    <w:p w14:paraId="3EC57566" w14:textId="77777777" w:rsidR="008627DE" w:rsidRPr="003A3164" w:rsidRDefault="008627DE" w:rsidP="008627DE">
      <w:pPr>
        <w:spacing w:after="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3A3164">
        <w:rPr>
          <w:rFonts w:eastAsia="Calibri" w:cstheme="minorHAnsi"/>
          <w:sz w:val="20"/>
          <w:szCs w:val="20"/>
        </w:rPr>
        <w:t>Zmiana wynagrodzenia, w przypadkach określonych w pkt 2-4 wymaga złożenia wniosku Strony oraz wykazania, wpływu ww. zmian na zmianę kosztów wykonania Zadania przez Wykonawcę. Na żądanie Zamawiającego, Wykonawca zobowiązany będzie do złożenia wyjaśnień w zakresie treści złożonego wniosku, w terminie 14 dni od doręczenia żądania.</w:t>
      </w:r>
    </w:p>
    <w:p w14:paraId="383592BC" w14:textId="4BB4B63B" w:rsidR="008627DE" w:rsidRPr="00AC7969" w:rsidRDefault="008627DE" w:rsidP="008627DE">
      <w:pPr>
        <w:spacing w:after="0" w:line="240" w:lineRule="auto"/>
        <w:ind w:left="567" w:hanging="425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2. Wynagrodzenie, o którym mowa w §10  może zostać odpowiednio zmienione także na następujących zasadach:</w:t>
      </w:r>
    </w:p>
    <w:p w14:paraId="7A4B177A" w14:textId="3168DBD4" w:rsidR="008627DE" w:rsidRPr="00AC7969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 xml:space="preserve">1) w przypadku zmiany cen materiałów lub kosztów związanych z realizacją zamówienia w stosunku do kosztów </w:t>
      </w:r>
      <w:r w:rsidR="00BC08A6" w:rsidRPr="00AC7969">
        <w:rPr>
          <w:rFonts w:eastAsia="Calibri" w:cstheme="minorHAnsi"/>
          <w:sz w:val="20"/>
          <w:szCs w:val="20"/>
        </w:rPr>
        <w:br/>
      </w:r>
      <w:r w:rsidRPr="00AC7969">
        <w:rPr>
          <w:rFonts w:eastAsia="Calibri" w:cstheme="minorHAnsi"/>
          <w:sz w:val="20"/>
          <w:szCs w:val="20"/>
        </w:rPr>
        <w:t>i cen zawartych w ofercie z zastrzeżeniem, że:</w:t>
      </w:r>
    </w:p>
    <w:p w14:paraId="2DD093B7" w14:textId="77777777" w:rsidR="008627DE" w:rsidRPr="00AC7969" w:rsidRDefault="008627DE" w:rsidP="008627DE">
      <w:pPr>
        <w:spacing w:after="0" w:line="240" w:lineRule="auto"/>
        <w:ind w:left="993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a) 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35BF98A4" w14:textId="77777777" w:rsidR="008627DE" w:rsidRPr="00AC7969" w:rsidRDefault="008627DE" w:rsidP="008627DE">
      <w:pPr>
        <w:spacing w:after="0" w:line="240" w:lineRule="auto"/>
        <w:ind w:left="993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b) początkowy termin uprawniający do żądania ustalenia zmiany wynagrodzenia nastąpi w pierwszym miesiącu po upływie 6 miesięcy od zawarcia Umowy;</w:t>
      </w:r>
    </w:p>
    <w:p w14:paraId="124F9828" w14:textId="77777777" w:rsidR="008627DE" w:rsidRPr="00AC7969" w:rsidRDefault="008627DE" w:rsidP="008627DE">
      <w:pPr>
        <w:spacing w:after="0" w:line="240" w:lineRule="auto"/>
        <w:ind w:left="993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c) maksymalną wartość zmiany wynagrodzenia, jaką dopuszcza Zamawiający w efekcie zastosowania postanowień niniejszego punktu, wynosi 10% wartości ceny całkowitej podanej w ofercie Wykonawcy brutto.</w:t>
      </w:r>
    </w:p>
    <w:p w14:paraId="128D0270" w14:textId="77777777" w:rsidR="008627DE" w:rsidRPr="00AC7969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2) 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46A3363D" w14:textId="77777777" w:rsidR="008627DE" w:rsidRPr="00AC7969" w:rsidRDefault="008627DE" w:rsidP="008627DE">
      <w:pPr>
        <w:spacing w:after="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3) 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74937FBD" w14:textId="6EBFDF28" w:rsidR="008627DE" w:rsidRPr="00AC7969" w:rsidRDefault="008627DE" w:rsidP="008627DE">
      <w:pPr>
        <w:spacing w:after="0" w:line="240" w:lineRule="auto"/>
        <w:ind w:left="142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4745042C" w14:textId="0BF0D6B0" w:rsidR="008627DE" w:rsidRPr="00AC7969" w:rsidRDefault="008627DE" w:rsidP="008627DE">
      <w:pPr>
        <w:spacing w:after="0" w:line="240" w:lineRule="auto"/>
        <w:ind w:left="142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 xml:space="preserve">Zamawiający dopuszcza kolejną zmianę (zwiększenie lub zmniejszenie) wynagrodzenia Wykonawcy na zasadach opisanych powyżej z tym że,  będzie ona mogła nastąpić po upływnie 12 miesięcy od daty zawarcia umowy jeżeli wskaźnik w okresie 6 kolejnych miesięcy licząc od daty upływu 1 roku od dnia zawarcia umowy,  przekroczy 10% </w:t>
      </w:r>
      <w:r w:rsidR="00BC08A6" w:rsidRPr="00AC7969">
        <w:rPr>
          <w:rFonts w:eastAsia="Calibri" w:cstheme="minorHAnsi"/>
          <w:sz w:val="20"/>
          <w:szCs w:val="20"/>
        </w:rPr>
        <w:br/>
      </w:r>
      <w:r w:rsidRPr="00AC7969">
        <w:rPr>
          <w:rFonts w:eastAsia="Calibri" w:cstheme="minorHAnsi"/>
          <w:sz w:val="20"/>
          <w:szCs w:val="20"/>
        </w:rPr>
        <w:t xml:space="preserve">w stosunku do analogicznego okresu roku poprzedniego (w takim przypadku do ustalenia elementów robót jeszcze nie wykonanych podstawą będzie zaktualizowany Harmonogram rzeczowo-finansowy. </w:t>
      </w:r>
    </w:p>
    <w:p w14:paraId="3DBDE872" w14:textId="77777777" w:rsidR="008627DE" w:rsidRPr="003A3164" w:rsidRDefault="008627DE" w:rsidP="008627DE">
      <w:pPr>
        <w:spacing w:after="0" w:line="240" w:lineRule="auto"/>
        <w:ind w:left="284" w:hanging="283"/>
        <w:jc w:val="both"/>
        <w:rPr>
          <w:rFonts w:eastAsia="Calibri" w:cstheme="minorHAnsi"/>
          <w:sz w:val="20"/>
          <w:szCs w:val="20"/>
        </w:rPr>
      </w:pPr>
      <w:r w:rsidRPr="00AC7969">
        <w:rPr>
          <w:rFonts w:eastAsia="Calibri" w:cstheme="minorHAnsi"/>
          <w:sz w:val="20"/>
          <w:szCs w:val="20"/>
        </w:rPr>
        <w:t>3. Wykonawca robót, którego wynagrodzenie zostało zmienione na zasadach określonych w ust. 1-2, zobowiązany jest do odpowiedniej zmiany wynagrodzenia przysługującego Podwykonawcy, z którym zawarł umowę, w zakresie odpowiadającym zmianom cen materiałów lub kosztów dotyczących zobowiązania Podwykonawcy, jeżeli okres</w:t>
      </w:r>
      <w:r w:rsidRPr="003A3164">
        <w:rPr>
          <w:rFonts w:eastAsia="Calibri" w:cstheme="minorHAnsi"/>
          <w:sz w:val="20"/>
          <w:szCs w:val="20"/>
        </w:rPr>
        <w:t xml:space="preserve"> obowiązywania tej umowy przekracza 6 miesięcy.</w:t>
      </w:r>
    </w:p>
    <w:p w14:paraId="51F28E1B" w14:textId="4C047D41" w:rsidR="00473D33" w:rsidRPr="003A3164" w:rsidRDefault="00473D33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</w:t>
      </w:r>
      <w:r w:rsidR="0086645E" w:rsidRPr="003A3164">
        <w:rPr>
          <w:rFonts w:cstheme="minorHAnsi"/>
          <w:b/>
          <w:bCs/>
          <w:sz w:val="20"/>
          <w:szCs w:val="20"/>
        </w:rPr>
        <w:t>5</w:t>
      </w:r>
    </w:p>
    <w:p w14:paraId="51F28E1C" w14:textId="2DF0DA3B" w:rsidR="00473D33" w:rsidRPr="003A3164" w:rsidRDefault="00473D33" w:rsidP="00BC08A6">
      <w:pPr>
        <w:pStyle w:val="Tekstpodstawowywcity2"/>
        <w:spacing w:after="0" w:line="240" w:lineRule="auto"/>
        <w:ind w:left="0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3A3164">
        <w:rPr>
          <w:rFonts w:cstheme="minorHAnsi"/>
          <w:b/>
          <w:sz w:val="20"/>
          <w:szCs w:val="20"/>
        </w:rPr>
        <w:t xml:space="preserve">Zamawiającego </w:t>
      </w:r>
      <w:r w:rsidR="00BC08A6">
        <w:rPr>
          <w:rFonts w:cstheme="minorHAnsi"/>
          <w:b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 xml:space="preserve">i 1 dla </w:t>
      </w:r>
      <w:r w:rsidRPr="003A3164">
        <w:rPr>
          <w:rFonts w:cstheme="minorHAnsi"/>
          <w:b/>
          <w:sz w:val="20"/>
          <w:szCs w:val="20"/>
        </w:rPr>
        <w:t>Wykonawcy</w:t>
      </w:r>
      <w:r w:rsidRPr="003A3164">
        <w:rPr>
          <w:rFonts w:cstheme="minorHAnsi"/>
          <w:sz w:val="20"/>
          <w:szCs w:val="20"/>
        </w:rPr>
        <w:t>.</w:t>
      </w:r>
      <w:r w:rsidR="00EE01F6" w:rsidRPr="003A3164">
        <w:rPr>
          <w:rFonts w:cstheme="minorHAnsi"/>
          <w:sz w:val="20"/>
          <w:szCs w:val="20"/>
        </w:rPr>
        <w:t xml:space="preserve"> </w:t>
      </w:r>
    </w:p>
    <w:p w14:paraId="51F28E1D" w14:textId="3BB5CCC2" w:rsidR="00473D33" w:rsidRPr="003A3164" w:rsidRDefault="00473D33" w:rsidP="005627EE">
      <w:pPr>
        <w:pStyle w:val="Tekstpodstawowywcity2"/>
        <w:spacing w:after="0" w:line="240" w:lineRule="auto"/>
        <w:ind w:left="0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bCs/>
          <w:sz w:val="20"/>
          <w:szCs w:val="20"/>
        </w:rPr>
        <w:t>§ 2</w:t>
      </w:r>
      <w:r w:rsidR="0086645E" w:rsidRPr="003A3164">
        <w:rPr>
          <w:rFonts w:cstheme="minorHAnsi"/>
          <w:b/>
          <w:bCs/>
          <w:sz w:val="20"/>
          <w:szCs w:val="20"/>
        </w:rPr>
        <w:t>6</w:t>
      </w:r>
    </w:p>
    <w:p w14:paraId="51F28E1E" w14:textId="77777777" w:rsidR="00473D33" w:rsidRPr="003A3164" w:rsidRDefault="00473D33" w:rsidP="005627EE">
      <w:pPr>
        <w:pStyle w:val="Tekstpodstawowywcity2"/>
        <w:spacing w:after="0" w:line="240" w:lineRule="auto"/>
        <w:ind w:left="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Integralną część niniejszej umowy stanowią:</w:t>
      </w:r>
    </w:p>
    <w:p w14:paraId="51F28E1F" w14:textId="77777777" w:rsidR="00473D33" w:rsidRPr="003A3164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lastRenderedPageBreak/>
        <w:t>Specyfikacja warunków zamówienia.</w:t>
      </w:r>
    </w:p>
    <w:p w14:paraId="51F28E20" w14:textId="77777777" w:rsidR="00473D33" w:rsidRPr="003A3164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Oferta wykonawcy</w:t>
      </w:r>
    </w:p>
    <w:p w14:paraId="51F28E21" w14:textId="77777777" w:rsidR="00473D33" w:rsidRPr="003A3164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Kosztorys ofertowy</w:t>
      </w:r>
      <w:r w:rsidR="00EE01F6" w:rsidRPr="003A3164">
        <w:rPr>
          <w:rFonts w:cstheme="minorHAnsi"/>
          <w:sz w:val="20"/>
          <w:szCs w:val="20"/>
        </w:rPr>
        <w:t xml:space="preserve"> </w:t>
      </w:r>
    </w:p>
    <w:p w14:paraId="51F28E22" w14:textId="77777777" w:rsidR="00473D33" w:rsidRPr="003A3164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Harmonogram finansowo – rzeczowy</w:t>
      </w:r>
    </w:p>
    <w:p w14:paraId="51F28E23" w14:textId="77777777" w:rsidR="00473D33" w:rsidRPr="003A3164" w:rsidRDefault="00473D33" w:rsidP="005627EE">
      <w:pPr>
        <w:pStyle w:val="Tekstpodstawowywcity2"/>
        <w:numPr>
          <w:ilvl w:val="1"/>
          <w:numId w:val="20"/>
        </w:numPr>
        <w:spacing w:after="0" w:line="240" w:lineRule="auto"/>
        <w:ind w:left="720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Karta gwarancyjna</w:t>
      </w:r>
    </w:p>
    <w:p w14:paraId="51F28E24" w14:textId="77777777" w:rsidR="00473D33" w:rsidRPr="003A3164" w:rsidRDefault="00473D33" w:rsidP="005627EE">
      <w:pPr>
        <w:pStyle w:val="Tekstpodstawowy"/>
        <w:spacing w:after="0"/>
        <w:rPr>
          <w:rFonts w:asciiTheme="minorHAnsi" w:hAnsiTheme="minorHAnsi" w:cstheme="minorHAnsi"/>
          <w:b/>
          <w:bCs/>
          <w:sz w:val="20"/>
        </w:rPr>
      </w:pPr>
    </w:p>
    <w:p w14:paraId="51F28E25" w14:textId="77777777" w:rsidR="00473D33" w:rsidRPr="003A3164" w:rsidRDefault="00473D33" w:rsidP="005627EE">
      <w:pPr>
        <w:pStyle w:val="Tekstpodstawowy"/>
        <w:spacing w:after="0"/>
        <w:rPr>
          <w:rFonts w:asciiTheme="minorHAnsi" w:hAnsiTheme="minorHAnsi" w:cstheme="minorHAnsi"/>
          <w:b/>
          <w:bCs/>
          <w:sz w:val="20"/>
        </w:rPr>
      </w:pPr>
    </w:p>
    <w:p w14:paraId="51F28E26" w14:textId="77777777" w:rsidR="00473D33" w:rsidRPr="003A3164" w:rsidRDefault="00473D33" w:rsidP="005627EE">
      <w:pPr>
        <w:pStyle w:val="Tekstpodstawowy"/>
        <w:spacing w:after="0"/>
        <w:rPr>
          <w:rFonts w:asciiTheme="minorHAnsi" w:hAnsiTheme="minorHAnsi" w:cstheme="minorHAnsi"/>
          <w:sz w:val="20"/>
        </w:rPr>
      </w:pPr>
      <w:r w:rsidRPr="003A3164">
        <w:rPr>
          <w:rFonts w:asciiTheme="minorHAnsi" w:hAnsiTheme="minorHAnsi" w:cstheme="minorHAnsi"/>
          <w:b/>
          <w:bCs/>
          <w:sz w:val="20"/>
        </w:rPr>
        <w:t>ZAMAWIAJĄCY:</w:t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</w:r>
      <w:r w:rsidRPr="003A3164">
        <w:rPr>
          <w:rFonts w:asciiTheme="minorHAnsi" w:hAnsiTheme="minorHAnsi" w:cstheme="minorHAnsi"/>
          <w:b/>
          <w:bCs/>
          <w:sz w:val="20"/>
        </w:rPr>
        <w:tab/>
        <w:t>WYKONAWCA:</w:t>
      </w:r>
    </w:p>
    <w:p w14:paraId="51F28E27" w14:textId="77777777" w:rsidR="00EA4D95" w:rsidRPr="003A3164" w:rsidRDefault="00473D33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br w:type="column"/>
      </w:r>
      <w:r w:rsidR="00EA4D95" w:rsidRPr="003A3164">
        <w:rPr>
          <w:rFonts w:cstheme="minorHAns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wykonanych robót w okresie gwarancji</w:t>
      </w:r>
    </w:p>
    <w:p w14:paraId="520952E2" w14:textId="5C304FD7" w:rsidR="00EF139D" w:rsidRPr="003A3164" w:rsidRDefault="00EF139D" w:rsidP="005627EE">
      <w:pPr>
        <w:tabs>
          <w:tab w:val="center" w:pos="4536"/>
          <w:tab w:val="left" w:pos="6945"/>
        </w:tabs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14:paraId="77B9DBC3" w14:textId="77777777" w:rsidR="00BC758D" w:rsidRPr="003A3164" w:rsidRDefault="00BC758D" w:rsidP="005627EE">
      <w:pPr>
        <w:spacing w:after="0" w:line="240" w:lineRule="auto"/>
        <w:rPr>
          <w:rFonts w:eastAsia="Calibri" w:cstheme="minorHAnsi"/>
          <w:b/>
          <w:bCs/>
          <w:sz w:val="20"/>
          <w:szCs w:val="20"/>
          <w14:ligatures w14:val="standardContextual"/>
        </w:rPr>
      </w:pPr>
      <w:r w:rsidRPr="003A3164">
        <w:rPr>
          <w:rFonts w:eastAsia="Calibri" w:cstheme="minorHAnsi"/>
          <w:b/>
          <w:bCs/>
          <w:sz w:val="20"/>
          <w:szCs w:val="20"/>
          <w14:ligatures w14:val="standardContextual"/>
        </w:rPr>
        <w:t>Kompleksowa modernizacja energetyczna budynków użyteczności publicznej w Gminie Łopuszno:</w:t>
      </w:r>
    </w:p>
    <w:p w14:paraId="3030CA97" w14:textId="2298B1DF" w:rsidR="00BC758D" w:rsidRPr="003A3164" w:rsidRDefault="0015523C" w:rsidP="0015523C">
      <w:pPr>
        <w:spacing w:after="0" w:line="240" w:lineRule="auto"/>
        <w:contextualSpacing/>
        <w:rPr>
          <w:rFonts w:eastAsia="Times New Roman" w:cstheme="minorHAnsi"/>
          <w:b/>
          <w:bCs/>
          <w:sz w:val="20"/>
          <w:szCs w:val="20"/>
          <w14:ligatures w14:val="standardContextual"/>
        </w:rPr>
      </w:pPr>
      <w:r w:rsidRPr="003A3164">
        <w:rPr>
          <w:rFonts w:eastAsia="Times New Roman" w:cstheme="minorHAnsi"/>
          <w:b/>
          <w:bCs/>
          <w:sz w:val="20"/>
          <w:szCs w:val="20"/>
          <w14:ligatures w14:val="standardContextual"/>
        </w:rPr>
        <w:t xml:space="preserve">Część 1 - </w:t>
      </w:r>
      <w:r w:rsidR="00BC758D" w:rsidRPr="003A3164">
        <w:rPr>
          <w:rFonts w:eastAsia="Times New Roman" w:cstheme="minorHAnsi"/>
          <w:b/>
          <w:bCs/>
          <w:sz w:val="20"/>
          <w:szCs w:val="20"/>
          <w14:ligatures w14:val="standardContextual"/>
        </w:rPr>
        <w:t>Modernizacja energetyczna budynku Szkoły Podstawowej w Łopusznie.</w:t>
      </w:r>
    </w:p>
    <w:p w14:paraId="51F28E2A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1</w:t>
      </w:r>
    </w:p>
    <w:p w14:paraId="51F28E2B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Przedmiot i termin gwarancji</w:t>
      </w:r>
    </w:p>
    <w:p w14:paraId="51F28E2C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1. Gwarant odpowiada wobec Zamawiającego z tytułu niniejszej Karty Gwarancyjnej za cały </w:t>
      </w:r>
      <w:r w:rsidR="00ED648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 </w:t>
      </w:r>
      <w:r w:rsidR="00ED648D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>mowy, w tym także za części realizowane przez podwykonawców.</w:t>
      </w:r>
    </w:p>
    <w:p w14:paraId="51F28E2D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3A3164">
        <w:rPr>
          <w:rFonts w:cstheme="minorHAnsi"/>
          <w:sz w:val="20"/>
          <w:szCs w:val="20"/>
          <w:vertAlign w:val="superscript"/>
        </w:rPr>
        <w:t>1</w:t>
      </w:r>
      <w:r w:rsidRPr="003A3164">
        <w:rPr>
          <w:rFonts w:cstheme="minorHAnsi"/>
          <w:sz w:val="20"/>
          <w:szCs w:val="20"/>
        </w:rPr>
        <w:t xml:space="preserve"> § 1 k.c.</w:t>
      </w:r>
    </w:p>
    <w:p w14:paraId="51F28E30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5. Okres gwarancji wynosi </w:t>
      </w:r>
      <w:r w:rsidRPr="003A3164">
        <w:rPr>
          <w:rFonts w:cstheme="minorHAnsi"/>
          <w:b/>
          <w:sz w:val="20"/>
          <w:szCs w:val="20"/>
        </w:rPr>
        <w:t xml:space="preserve">…. </w:t>
      </w:r>
      <w:r w:rsidR="001E62D8" w:rsidRPr="003A3164">
        <w:rPr>
          <w:rFonts w:cstheme="minorHAnsi"/>
          <w:b/>
          <w:sz w:val="20"/>
          <w:szCs w:val="20"/>
        </w:rPr>
        <w:t>miesięcy</w:t>
      </w:r>
      <w:r w:rsidRPr="003A3164">
        <w:rPr>
          <w:rFonts w:cstheme="minorHAnsi"/>
          <w:sz w:val="20"/>
          <w:szCs w:val="20"/>
        </w:rPr>
        <w:t>, licząc od dnia odbioru końcowego.</w:t>
      </w:r>
    </w:p>
    <w:p w14:paraId="51F28E31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2</w:t>
      </w:r>
    </w:p>
    <w:p w14:paraId="51F28E32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Obowiązki i uprawnienia stron</w:t>
      </w:r>
    </w:p>
    <w:p w14:paraId="51F28E33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a) żądania usunięcia wady przedmiotu Umowy, a w przypadku gdy dana rzecz wchodząca w zakres </w:t>
      </w:r>
      <w:r w:rsidR="00ED648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 xml:space="preserve">rzedmiotu </w:t>
      </w:r>
      <w:r w:rsidR="00ED648D" w:rsidRPr="003A3164">
        <w:rPr>
          <w:rFonts w:cstheme="minorHAnsi"/>
          <w:sz w:val="20"/>
          <w:szCs w:val="20"/>
        </w:rPr>
        <w:t>u</w:t>
      </w:r>
      <w:r w:rsidRPr="003A3164">
        <w:rPr>
          <w:rFonts w:cstheme="minorHAns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b) wskazania trybu usunięcia wady/wymiany rzeczy na wolną od wad;</w:t>
      </w:r>
    </w:p>
    <w:p w14:paraId="51F28E36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51F28E37" w14:textId="6E9A3BB1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d) żądania od Gwaranta odszkodowania za nieterminowe usunięcia wad lub wymiany rzeczy na wolną od wad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w wysokości przewyższającej kwotę kary umownej, o której mowa w § 20 ust.1</w:t>
      </w:r>
      <w:r w:rsidR="00EE01F6"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 xml:space="preserve">pkt. </w:t>
      </w:r>
      <w:r w:rsidR="006D3C99" w:rsidRPr="003A3164">
        <w:rPr>
          <w:rFonts w:cstheme="minorHAnsi"/>
          <w:sz w:val="20"/>
          <w:szCs w:val="20"/>
        </w:rPr>
        <w:t>8</w:t>
      </w:r>
      <w:r w:rsidRPr="003A3164">
        <w:rPr>
          <w:rFonts w:cstheme="minorHAnsi"/>
          <w:sz w:val="20"/>
          <w:szCs w:val="20"/>
        </w:rPr>
        <w:t>) umowy</w:t>
      </w:r>
    </w:p>
    <w:p w14:paraId="51F28E38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3A3164">
        <w:rPr>
          <w:rFonts w:cstheme="minorHAnsi"/>
          <w:sz w:val="20"/>
          <w:szCs w:val="20"/>
        </w:rPr>
        <w:t>P</w:t>
      </w:r>
      <w:r w:rsidRPr="003A3164">
        <w:rPr>
          <w:rFonts w:cstheme="minorHAnsi"/>
          <w:sz w:val="20"/>
          <w:szCs w:val="20"/>
        </w:rPr>
        <w:t>rzedmiotu umowy na wolną od wad;</w:t>
      </w:r>
    </w:p>
    <w:p w14:paraId="51F28E39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3. Nie podlegają z tytułu gwarancji wady powstałe na skutek:</w:t>
      </w:r>
    </w:p>
    <w:p w14:paraId="51F28E3A" w14:textId="66D92DC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a) siły wyższej, pod pojęciem, których strony </w:t>
      </w:r>
      <w:r w:rsidR="006D3C99" w:rsidRPr="003A3164">
        <w:rPr>
          <w:rFonts w:cstheme="minorHAnsi"/>
          <w:sz w:val="20"/>
          <w:szCs w:val="20"/>
        </w:rPr>
        <w:t>uznają</w:t>
      </w:r>
      <w:r w:rsidRPr="003A3164">
        <w:rPr>
          <w:rFonts w:cstheme="minorHAnsi"/>
          <w:sz w:val="20"/>
          <w:szCs w:val="20"/>
        </w:rPr>
        <w:t>: stan wojny, klęski żywiołowej, strajk generalny,</w:t>
      </w:r>
    </w:p>
    <w:p w14:paraId="51F28E3B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b) normalnego zużycia budowli lub jego części </w:t>
      </w:r>
    </w:p>
    <w:p w14:paraId="51F28E3C" w14:textId="5952D968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c) szkód wynikłych z winy </w:t>
      </w:r>
      <w:r w:rsidR="006D3C99" w:rsidRPr="003A3164">
        <w:rPr>
          <w:rFonts w:cstheme="minorHAnsi"/>
          <w:sz w:val="20"/>
          <w:szCs w:val="20"/>
        </w:rPr>
        <w:t>Zamawiającego</w:t>
      </w:r>
      <w:r w:rsidRPr="003A3164">
        <w:rPr>
          <w:rFonts w:cstheme="minorHAnsi"/>
          <w:sz w:val="20"/>
          <w:szCs w:val="20"/>
        </w:rPr>
        <w:t>.</w:t>
      </w:r>
    </w:p>
    <w:p w14:paraId="51F28E3D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7FA50B9" w14:textId="41D2B703" w:rsidR="00C867E4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7963E2A2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3</w:t>
      </w:r>
    </w:p>
    <w:p w14:paraId="51F28E40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Przeglądy gwarancyjne</w:t>
      </w:r>
    </w:p>
    <w:p w14:paraId="51F28E41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4</w:t>
      </w:r>
    </w:p>
    <w:p w14:paraId="51F28E47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Wezwanie do usunięcia wady i tryby usuwania wad</w:t>
      </w:r>
    </w:p>
    <w:p w14:paraId="51F28E48" w14:textId="77777777" w:rsidR="00EA4D95" w:rsidRPr="003A3164" w:rsidRDefault="00EA4D95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3A3164">
        <w:rPr>
          <w:rFonts w:eastAsia="Times New Roman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3A3164" w:rsidRDefault="00EA4D95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3A3164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3A3164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3A3164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3A3164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3A3164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51F28E4A" w14:textId="7732A158" w:rsidR="00EA4D95" w:rsidRPr="003A3164" w:rsidRDefault="00BF56BC" w:rsidP="005627EE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3A3164">
        <w:rPr>
          <w:rFonts w:eastAsia="Times New Roman" w:cstheme="minorHAnsi"/>
          <w:sz w:val="20"/>
          <w:szCs w:val="20"/>
          <w:lang w:eastAsia="pl-PL"/>
        </w:rPr>
        <w:lastRenderedPageBreak/>
        <w:t>W razie nie</w:t>
      </w:r>
      <w:r w:rsidR="00EA4D95" w:rsidRPr="003A3164">
        <w:rPr>
          <w:rFonts w:eastAsia="Times New Roman" w:cstheme="minorHAnsi"/>
          <w:sz w:val="20"/>
          <w:szCs w:val="20"/>
          <w:lang w:eastAsia="pl-PL"/>
        </w:rPr>
        <w:t>usunięcia, przez</w:t>
      </w:r>
      <w:r w:rsidR="00EE01F6" w:rsidRPr="003A3164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A4D95" w:rsidRPr="003A3164">
        <w:rPr>
          <w:rFonts w:eastAsia="Times New Roman" w:cstheme="minorHAns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="00EA4D95" w:rsidRPr="003A3164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="00EA4D95" w:rsidRPr="003A3164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="00EA4D95" w:rsidRPr="003A3164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51F28E4B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1F28E4C" w14:textId="7F7CB78B" w:rsidR="00EA4D95" w:rsidRPr="003A3164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5. Terminy do wykonania napraw gwarancyjnych lub dostarczenia rzeczy wolnych od wad mogą zostać wydłużone </w:t>
      </w:r>
      <w:r w:rsidR="00BC08A6">
        <w:rPr>
          <w:rFonts w:cstheme="minorHAnsi"/>
          <w:sz w:val="20"/>
          <w:szCs w:val="20"/>
        </w:rPr>
        <w:br/>
      </w:r>
      <w:r w:rsidRPr="003A3164">
        <w:rPr>
          <w:rFonts w:cstheme="minorHAnsi"/>
          <w:sz w:val="20"/>
          <w:szCs w:val="20"/>
        </w:rPr>
        <w:t>w szczególnie uzasadnionych przypadkach po wyrażeniu pisemnej zgody Zamawiającego.</w:t>
      </w:r>
    </w:p>
    <w:p w14:paraId="51F28E4D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5</w:t>
      </w:r>
    </w:p>
    <w:p w14:paraId="51F28E4E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Komunikacja</w:t>
      </w:r>
    </w:p>
    <w:p w14:paraId="51F28E4F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3A3164">
        <w:rPr>
          <w:rFonts w:cstheme="minorHAnsi"/>
          <w:b/>
          <w:sz w:val="20"/>
          <w:szCs w:val="20"/>
          <w:u w:val="single"/>
        </w:rPr>
        <w:t>[adres Wykonawcy</w:t>
      </w:r>
      <w:r w:rsidRPr="003A3164">
        <w:rPr>
          <w:rFonts w:cstheme="minorHAnsi"/>
          <w:sz w:val="20"/>
          <w:szCs w:val="20"/>
        </w:rPr>
        <w:t>]</w:t>
      </w:r>
    </w:p>
    <w:p w14:paraId="51F28E52" w14:textId="51F160FB" w:rsidR="00773E4A" w:rsidRPr="003A3164" w:rsidRDefault="00EA4D95" w:rsidP="005627EE">
      <w:pPr>
        <w:pStyle w:val="Tekstpodstawowy31"/>
        <w:shd w:val="clear" w:color="auto" w:fill="FFFFFF"/>
        <w:tabs>
          <w:tab w:val="left" w:pos="709"/>
        </w:tabs>
        <w:rPr>
          <w:rFonts w:asciiTheme="minorHAnsi" w:hAnsiTheme="minorHAnsi" w:cstheme="minorHAnsi"/>
          <w:b/>
          <w:bCs/>
          <w:sz w:val="20"/>
        </w:rPr>
      </w:pPr>
      <w:r w:rsidRPr="003A3164">
        <w:rPr>
          <w:rFonts w:asciiTheme="minorHAnsi" w:hAnsiTheme="minorHAnsi" w:cstheme="minorHAnsi"/>
          <w:sz w:val="20"/>
        </w:rPr>
        <w:t>3. Wszelkie pisma skierowane do Zamawiającego należy wysyłać na adres:</w:t>
      </w:r>
      <w:r w:rsidRPr="003A3164">
        <w:rPr>
          <w:rFonts w:asciiTheme="minorHAnsi" w:hAnsiTheme="minorHAnsi" w:cstheme="minorHAnsi"/>
          <w:color w:val="FF0000"/>
          <w:sz w:val="20"/>
        </w:rPr>
        <w:t xml:space="preserve"> </w:t>
      </w:r>
      <w:r w:rsidR="003A07E0" w:rsidRPr="003A3164">
        <w:rPr>
          <w:rFonts w:asciiTheme="minorHAnsi" w:hAnsiTheme="minorHAnsi" w:cstheme="minorHAnsi"/>
          <w:b/>
          <w:sz w:val="20"/>
          <w:u w:val="single"/>
        </w:rPr>
        <w:t>[adres Zamawiającego</w:t>
      </w:r>
      <w:r w:rsidR="003A07E0" w:rsidRPr="003A3164">
        <w:rPr>
          <w:rFonts w:asciiTheme="minorHAnsi" w:hAnsiTheme="minorHAnsi" w:cstheme="minorHAnsi"/>
          <w:sz w:val="20"/>
        </w:rPr>
        <w:t>]</w:t>
      </w:r>
      <w:r w:rsidR="00773E4A" w:rsidRPr="003A3164">
        <w:rPr>
          <w:rFonts w:asciiTheme="minorHAnsi" w:hAnsiTheme="minorHAnsi" w:cstheme="minorHAnsi"/>
          <w:b/>
          <w:bCs/>
          <w:sz w:val="20"/>
        </w:rPr>
        <w:t>.</w:t>
      </w:r>
    </w:p>
    <w:p w14:paraId="51F28E53" w14:textId="77777777" w:rsidR="00EA4D95" w:rsidRPr="003A3164" w:rsidRDefault="00773E4A" w:rsidP="005627EE">
      <w:pPr>
        <w:pStyle w:val="Tekstpodstawowy31"/>
        <w:shd w:val="clear" w:color="auto" w:fill="FFFFFF"/>
        <w:tabs>
          <w:tab w:val="left" w:pos="709"/>
        </w:tabs>
        <w:rPr>
          <w:rFonts w:asciiTheme="minorHAnsi" w:hAnsiTheme="minorHAnsi" w:cstheme="minorHAnsi"/>
          <w:sz w:val="20"/>
        </w:rPr>
      </w:pPr>
      <w:r w:rsidRPr="003A3164">
        <w:rPr>
          <w:rFonts w:asciiTheme="minorHAnsi" w:hAnsiTheme="minorHAnsi" w:cstheme="minorHAnsi"/>
          <w:b/>
          <w:bCs/>
          <w:sz w:val="20"/>
        </w:rPr>
        <w:t xml:space="preserve"> </w:t>
      </w:r>
      <w:r w:rsidR="00EA4D95" w:rsidRPr="003A3164">
        <w:rPr>
          <w:rFonts w:asciiTheme="minorHAnsi" w:hAnsiTheme="minorHAnsi" w:cstheme="minorHAns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3A3164" w:rsidRDefault="00EA4D95" w:rsidP="005627EE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§ 6</w:t>
      </w:r>
    </w:p>
    <w:p w14:paraId="51F28E56" w14:textId="77777777" w:rsidR="00EA4D95" w:rsidRPr="003A3164" w:rsidRDefault="00EA4D95" w:rsidP="005627EE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Postanowienia końcowe</w:t>
      </w:r>
    </w:p>
    <w:p w14:paraId="51F28E57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3A3164" w:rsidRDefault="00EA4D95" w:rsidP="00BC08A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51F28E5A" w14:textId="32A29F20" w:rsidR="00EA4D95" w:rsidRPr="003A3164" w:rsidRDefault="00EA4D95" w:rsidP="00BC08A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Zamawiającego, jeden dla Gwaranta</w:t>
      </w:r>
    </w:p>
    <w:p w14:paraId="51F28E5B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5C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Warunki gwarancji podpisali:</w:t>
      </w:r>
    </w:p>
    <w:p w14:paraId="51F28E5D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5E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sz w:val="20"/>
          <w:szCs w:val="20"/>
        </w:rPr>
        <w:t>Udzielający gwarancji</w:t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  <w:t xml:space="preserve"> Przyjmujący gwarancję </w:t>
      </w:r>
    </w:p>
    <w:p w14:paraId="51F28E5F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  <w:r w:rsidRPr="003A3164">
        <w:rPr>
          <w:rFonts w:cstheme="minorHAnsi"/>
          <w:b/>
          <w:sz w:val="20"/>
          <w:szCs w:val="20"/>
        </w:rPr>
        <w:t>Przedstawiciel Wykonawcy/Gwarant:</w:t>
      </w:r>
      <w:r w:rsidRPr="003A3164">
        <w:rPr>
          <w:rFonts w:cstheme="minorHAnsi"/>
          <w:sz w:val="20"/>
          <w:szCs w:val="20"/>
        </w:rPr>
        <w:t xml:space="preserve"> </w:t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sz w:val="20"/>
          <w:szCs w:val="20"/>
        </w:rPr>
        <w:tab/>
      </w:r>
      <w:r w:rsidRPr="003A3164">
        <w:rPr>
          <w:rFonts w:cstheme="minorHAnsi"/>
          <w:b/>
          <w:sz w:val="20"/>
          <w:szCs w:val="20"/>
        </w:rPr>
        <w:t xml:space="preserve"> </w:t>
      </w:r>
      <w:r w:rsidRPr="003A3164">
        <w:rPr>
          <w:rFonts w:cstheme="minorHAnsi"/>
          <w:b/>
          <w:sz w:val="20"/>
          <w:szCs w:val="20"/>
        </w:rPr>
        <w:tab/>
        <w:t>Przedstawiciel Zamawiającego:</w:t>
      </w:r>
    </w:p>
    <w:p w14:paraId="51F28E60" w14:textId="77777777" w:rsidR="00EA4D95" w:rsidRPr="003A3164" w:rsidRDefault="00EA4D95" w:rsidP="005627EE">
      <w:pPr>
        <w:spacing w:after="0" w:line="240" w:lineRule="auto"/>
        <w:rPr>
          <w:rFonts w:cstheme="minorHAnsi"/>
          <w:sz w:val="20"/>
          <w:szCs w:val="20"/>
        </w:rPr>
      </w:pPr>
    </w:p>
    <w:p w14:paraId="51F28E61" w14:textId="77777777" w:rsidR="00BF0B98" w:rsidRPr="003A3164" w:rsidRDefault="00BF0B98" w:rsidP="005627EE">
      <w:pPr>
        <w:spacing w:after="0" w:line="240" w:lineRule="auto"/>
        <w:rPr>
          <w:rFonts w:cstheme="minorHAnsi"/>
          <w:sz w:val="20"/>
          <w:szCs w:val="20"/>
        </w:rPr>
      </w:pPr>
    </w:p>
    <w:sectPr w:rsidR="00BF0B98" w:rsidRPr="003A3164" w:rsidSect="005D4E5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9C424" w14:textId="77777777" w:rsidR="00C71E31" w:rsidRDefault="00C71E31">
      <w:pPr>
        <w:spacing w:after="0" w:line="240" w:lineRule="auto"/>
      </w:pPr>
      <w:r>
        <w:separator/>
      </w:r>
    </w:p>
  </w:endnote>
  <w:endnote w:type="continuationSeparator" w:id="0">
    <w:p w14:paraId="53FADFBC" w14:textId="77777777" w:rsidR="00C71E31" w:rsidRDefault="00C71E31">
      <w:pPr>
        <w:spacing w:after="0" w:line="240" w:lineRule="auto"/>
      </w:pPr>
      <w:r>
        <w:continuationSeparator/>
      </w:r>
    </w:p>
  </w:endnote>
  <w:endnote w:type="continuationNotice" w:id="1">
    <w:p w14:paraId="17695822" w14:textId="77777777" w:rsidR="00C71E31" w:rsidRDefault="00C71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8E69" w14:textId="77777777" w:rsidR="0047599B" w:rsidRDefault="0047599B">
    <w:pPr>
      <w:pStyle w:val="Stopka"/>
      <w:jc w:val="right"/>
      <w:rPr>
        <w:sz w:val="16"/>
      </w:rPr>
    </w:pPr>
  </w:p>
  <w:p w14:paraId="51F28E6A" w14:textId="77777777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6A7585" w:rsidRPr="00B65163">
      <w:rPr>
        <w:b/>
        <w:sz w:val="16"/>
        <w:szCs w:val="24"/>
      </w:rPr>
      <w:fldChar w:fldCharType="separate"/>
    </w:r>
    <w:r w:rsidR="009E5B2F">
      <w:rPr>
        <w:b/>
        <w:noProof/>
        <w:sz w:val="16"/>
      </w:rPr>
      <w:t>20</w:t>
    </w:r>
    <w:r w:rsidR="006A7585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6A7585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6A7585" w:rsidRPr="00B65163">
      <w:rPr>
        <w:b/>
        <w:sz w:val="16"/>
        <w:szCs w:val="24"/>
      </w:rPr>
      <w:fldChar w:fldCharType="separate"/>
    </w:r>
    <w:r w:rsidR="009E5B2F">
      <w:rPr>
        <w:b/>
        <w:noProof/>
        <w:sz w:val="16"/>
      </w:rPr>
      <w:t>20</w:t>
    </w:r>
    <w:r w:rsidR="006A7585" w:rsidRPr="00B65163">
      <w:rPr>
        <w:b/>
        <w:sz w:val="16"/>
        <w:szCs w:val="24"/>
      </w:rPr>
      <w:fldChar w:fldCharType="end"/>
    </w:r>
  </w:p>
  <w:p w14:paraId="51F28E6B" w14:textId="1B42683C" w:rsidR="00EE6290" w:rsidRDefault="00EE62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B409C" w14:textId="77777777" w:rsidR="003F297C" w:rsidRDefault="003F297C" w:rsidP="003F297C">
    <w:pPr>
      <w:pStyle w:val="Stopka"/>
      <w:jc w:val="right"/>
      <w:rPr>
        <w:sz w:val="16"/>
      </w:rPr>
    </w:pPr>
  </w:p>
  <w:p w14:paraId="096A90D8" w14:textId="77777777" w:rsidR="003F297C" w:rsidRPr="00B65163" w:rsidRDefault="003F297C" w:rsidP="003F297C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  <w:szCs w:val="24"/>
      </w:rPr>
      <w:fldChar w:fldCharType="separate"/>
    </w:r>
    <w:r>
      <w:rPr>
        <w:b/>
        <w:sz w:val="16"/>
        <w:szCs w:val="24"/>
      </w:rPr>
      <w:t>2</w:t>
    </w:r>
    <w:r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  <w:szCs w:val="24"/>
      </w:rPr>
      <w:fldChar w:fldCharType="separate"/>
    </w:r>
    <w:r>
      <w:rPr>
        <w:b/>
        <w:sz w:val="16"/>
        <w:szCs w:val="24"/>
      </w:rPr>
      <w:t>21</w:t>
    </w:r>
    <w:r w:rsidRPr="00B65163">
      <w:rPr>
        <w:b/>
        <w:sz w:val="16"/>
        <w:szCs w:val="24"/>
      </w:rPr>
      <w:fldChar w:fldCharType="end"/>
    </w:r>
  </w:p>
  <w:p w14:paraId="25AEFF73" w14:textId="7801A708" w:rsidR="00F126AC" w:rsidRPr="003F297C" w:rsidRDefault="00F126AC" w:rsidP="003F29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7D0C6" w14:textId="77777777" w:rsidR="00C71E31" w:rsidRDefault="00C71E31">
      <w:pPr>
        <w:spacing w:after="0" w:line="240" w:lineRule="auto"/>
      </w:pPr>
      <w:r>
        <w:separator/>
      </w:r>
    </w:p>
  </w:footnote>
  <w:footnote w:type="continuationSeparator" w:id="0">
    <w:p w14:paraId="1DA896EE" w14:textId="77777777" w:rsidR="00C71E31" w:rsidRDefault="00C71E31">
      <w:pPr>
        <w:spacing w:after="0" w:line="240" w:lineRule="auto"/>
      </w:pPr>
      <w:r>
        <w:continuationSeparator/>
      </w:r>
    </w:p>
  </w:footnote>
  <w:footnote w:type="continuationNotice" w:id="1">
    <w:p w14:paraId="57EDC6D8" w14:textId="77777777" w:rsidR="00C71E31" w:rsidRDefault="00C71E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6CD2" w14:textId="450179E2" w:rsidR="007D0ABD" w:rsidRDefault="007D0ABD" w:rsidP="007D0ABD">
    <w:pPr>
      <w:pStyle w:val="Nagwek"/>
    </w:pPr>
  </w:p>
  <w:p w14:paraId="56BF54CB" w14:textId="776E0214" w:rsidR="00D7353B" w:rsidRDefault="00D7353B" w:rsidP="00D7353B">
    <w:pPr>
      <w:spacing w:after="0" w:line="240" w:lineRule="auto"/>
    </w:pPr>
    <w:r w:rsidRPr="005F138C">
      <w:rPr>
        <w:noProof/>
        <w:lang w:eastAsia="pl-PL"/>
      </w:rPr>
      <w:drawing>
        <wp:inline distT="0" distB="0" distL="0" distR="0" wp14:anchorId="66333D30" wp14:editId="265DCC29">
          <wp:extent cx="5762625" cy="447675"/>
          <wp:effectExtent l="0" t="0" r="9525" b="9525"/>
          <wp:docPr id="1717222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24E157" w14:textId="77777777" w:rsidR="00D7353B" w:rsidRDefault="00D7353B" w:rsidP="00D7353B">
    <w:pPr>
      <w:pStyle w:val="Nagwek"/>
      <w:rPr>
        <w:rFonts w:cs="Calibri"/>
        <w:sz w:val="20"/>
        <w:szCs w:val="20"/>
      </w:rPr>
    </w:pPr>
  </w:p>
  <w:p w14:paraId="72E5882A" w14:textId="0DC5CB06" w:rsidR="00D7353B" w:rsidRPr="00D7353B" w:rsidRDefault="00D7353B" w:rsidP="00D7353B">
    <w:pPr>
      <w:pStyle w:val="Nagwek"/>
      <w:rPr>
        <w:rFonts w:asciiTheme="minorHAnsi" w:hAnsiTheme="minorHAnsi" w:cstheme="minorHAnsi"/>
        <w:sz w:val="32"/>
        <w:szCs w:val="32"/>
      </w:rPr>
    </w:pPr>
    <w:r w:rsidRPr="00D7353B">
      <w:rPr>
        <w:rFonts w:asciiTheme="minorHAnsi" w:hAnsiTheme="minorHAnsi" w:cstheme="minorHAnsi"/>
        <w:sz w:val="20"/>
        <w:szCs w:val="20"/>
      </w:rPr>
      <w:t xml:space="preserve">Nr referencyjny: </w:t>
    </w:r>
    <w:r w:rsidR="009B4308">
      <w:rPr>
        <w:rFonts w:asciiTheme="minorHAnsi" w:hAnsiTheme="minorHAnsi" w:cstheme="minorHAnsi"/>
        <w:sz w:val="20"/>
        <w:szCs w:val="20"/>
      </w:rPr>
      <w:t>IROŚ.271.01.2026</w:t>
    </w:r>
  </w:p>
  <w:p w14:paraId="06DC4FBF" w14:textId="6745A45A" w:rsidR="00684EBB" w:rsidRPr="007D0ABD" w:rsidRDefault="00684EBB" w:rsidP="007D0A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C2BF2" w14:textId="196BDA62" w:rsidR="007D0ABD" w:rsidRPr="00FA2B9A" w:rsidRDefault="000F24E2" w:rsidP="007D0ABD">
    <w:pPr>
      <w:pStyle w:val="Nagwek"/>
      <w:rPr>
        <w:rFonts w:ascii="Calibri" w:hAnsi="Calibri" w:cs="Calibri"/>
        <w:sz w:val="32"/>
        <w:szCs w:val="32"/>
      </w:rPr>
    </w:pPr>
    <w:r w:rsidRPr="000F24E2">
      <w:rPr>
        <w:noProof/>
        <w:lang w:eastAsia="pl-PL"/>
      </w:rPr>
      <w:drawing>
        <wp:inline distT="0" distB="0" distL="0" distR="0" wp14:anchorId="7223AE0E" wp14:editId="631EC734">
          <wp:extent cx="6120130" cy="785495"/>
          <wp:effectExtent l="0" t="0" r="0" b="0"/>
          <wp:docPr id="1857499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5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0ABD" w:rsidRPr="00FA2B9A">
      <w:rPr>
        <w:rFonts w:ascii="Calibri" w:hAnsi="Calibri" w:cs="Calibri"/>
        <w:sz w:val="20"/>
        <w:szCs w:val="20"/>
      </w:rPr>
      <w:t xml:space="preserve">Nr referencyjny: </w:t>
    </w:r>
    <w:r w:rsidR="001F5729" w:rsidRPr="001F5729">
      <w:rPr>
        <w:rFonts w:ascii="Calibri" w:hAnsi="Calibri" w:cs="Calibri"/>
        <w:sz w:val="20"/>
        <w:szCs w:val="20"/>
      </w:rPr>
      <w:t>ECZ.272.15.2025</w:t>
    </w:r>
  </w:p>
  <w:p w14:paraId="51F28E6D" w14:textId="11BA5DA7" w:rsidR="00EE6290" w:rsidRPr="007D0ABD" w:rsidRDefault="00EE6290" w:rsidP="007D0A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1EEE192C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9CAAB8D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2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4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5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6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7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8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9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1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2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3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5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6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4D4131"/>
    <w:multiLevelType w:val="singleLevel"/>
    <w:tmpl w:val="29D639DA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38" w15:restartNumberingAfterBreak="0">
    <w:nsid w:val="00887FF2"/>
    <w:multiLevelType w:val="multilevel"/>
    <w:tmpl w:val="5E72AEFA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cs="Times New Roman" w:hint="default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5" w:hanging="180"/>
      </w:pPr>
      <w:rPr>
        <w:rFonts w:cs="Times New Roman"/>
      </w:r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9" w15:restartNumberingAfterBreak="0">
    <w:nsid w:val="1DAC155B"/>
    <w:multiLevelType w:val="singleLevel"/>
    <w:tmpl w:val="5628B0D2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BA10D7"/>
    <w:multiLevelType w:val="hybridMultilevel"/>
    <w:tmpl w:val="543A9C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E65AA624"/>
    <w:lvl w:ilvl="0" w:tplc="638A2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7F548C"/>
    <w:multiLevelType w:val="hybridMultilevel"/>
    <w:tmpl w:val="6DF0FD4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0" w15:restartNumberingAfterBreak="0">
    <w:nsid w:val="3B2127B2"/>
    <w:multiLevelType w:val="hybridMultilevel"/>
    <w:tmpl w:val="AEC2D9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4C5575"/>
    <w:multiLevelType w:val="hybridMultilevel"/>
    <w:tmpl w:val="AAECD5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4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1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8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3" w:hanging="180"/>
      </w:pPr>
      <w:rPr>
        <w:rFonts w:cs="Times New Roman"/>
      </w:rPr>
    </w:lvl>
  </w:abstractNum>
  <w:abstractNum w:abstractNumId="71" w15:restartNumberingAfterBreak="0">
    <w:nsid w:val="57BB6799"/>
    <w:multiLevelType w:val="hybridMultilevel"/>
    <w:tmpl w:val="4E82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8C5DE3"/>
    <w:multiLevelType w:val="hybridMultilevel"/>
    <w:tmpl w:val="2FF071E2"/>
    <w:lvl w:ilvl="0" w:tplc="82EC0A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630D2A42"/>
    <w:multiLevelType w:val="hybridMultilevel"/>
    <w:tmpl w:val="AF54C9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76" w15:restartNumberingAfterBreak="0">
    <w:nsid w:val="64A547C9"/>
    <w:multiLevelType w:val="hybridMultilevel"/>
    <w:tmpl w:val="579A1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84737C"/>
    <w:multiLevelType w:val="hybridMultilevel"/>
    <w:tmpl w:val="3B221172"/>
    <w:lvl w:ilvl="0" w:tplc="B2FAA386">
      <w:start w:val="4"/>
      <w:numFmt w:val="decimal"/>
      <w:lvlText w:val="%1."/>
      <w:lvlJc w:val="left"/>
      <w:pPr>
        <w:ind w:left="4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092487">
    <w:abstractNumId w:val="63"/>
  </w:num>
  <w:num w:numId="2" w16cid:durableId="720136877">
    <w:abstractNumId w:val="59"/>
  </w:num>
  <w:num w:numId="3" w16cid:durableId="634724958">
    <w:abstractNumId w:val="0"/>
  </w:num>
  <w:num w:numId="4" w16cid:durableId="1918709086">
    <w:abstractNumId w:val="9"/>
  </w:num>
  <w:num w:numId="5" w16cid:durableId="1088962298">
    <w:abstractNumId w:val="73"/>
  </w:num>
  <w:num w:numId="6" w16cid:durableId="447117705">
    <w:abstractNumId w:val="54"/>
  </w:num>
  <w:num w:numId="7" w16cid:durableId="1879466526">
    <w:abstractNumId w:val="44"/>
  </w:num>
  <w:num w:numId="8" w16cid:durableId="1578513435">
    <w:abstractNumId w:val="51"/>
  </w:num>
  <w:num w:numId="9" w16cid:durableId="649989569">
    <w:abstractNumId w:val="83"/>
  </w:num>
  <w:num w:numId="10" w16cid:durableId="1114863824">
    <w:abstractNumId w:val="42"/>
  </w:num>
  <w:num w:numId="11" w16cid:durableId="1195534184">
    <w:abstractNumId w:val="77"/>
  </w:num>
  <w:num w:numId="12" w16cid:durableId="1690138535">
    <w:abstractNumId w:val="57"/>
  </w:num>
  <w:num w:numId="13" w16cid:durableId="281887615">
    <w:abstractNumId w:val="72"/>
  </w:num>
  <w:num w:numId="14" w16cid:durableId="1729691671">
    <w:abstractNumId w:val="81"/>
  </w:num>
  <w:num w:numId="15" w16cid:durableId="132800387">
    <w:abstractNumId w:val="55"/>
  </w:num>
  <w:num w:numId="16" w16cid:durableId="1721979197">
    <w:abstractNumId w:val="47"/>
  </w:num>
  <w:num w:numId="17" w16cid:durableId="1648708639">
    <w:abstractNumId w:val="50"/>
  </w:num>
  <w:num w:numId="18" w16cid:durableId="1389959259">
    <w:abstractNumId w:val="53"/>
  </w:num>
  <w:num w:numId="19" w16cid:durableId="508643130">
    <w:abstractNumId w:val="40"/>
  </w:num>
  <w:num w:numId="20" w16cid:durableId="927733799">
    <w:abstractNumId w:val="58"/>
  </w:num>
  <w:num w:numId="21" w16cid:durableId="1079013839">
    <w:abstractNumId w:val="45"/>
  </w:num>
  <w:num w:numId="22" w16cid:durableId="308176636">
    <w:abstractNumId w:val="78"/>
  </w:num>
  <w:num w:numId="23" w16cid:durableId="1457914823">
    <w:abstractNumId w:val="80"/>
  </w:num>
  <w:num w:numId="24" w16cid:durableId="994990678">
    <w:abstractNumId w:val="23"/>
  </w:num>
  <w:num w:numId="25" w16cid:durableId="122045451">
    <w:abstractNumId w:val="65"/>
  </w:num>
  <w:num w:numId="26" w16cid:durableId="986981097">
    <w:abstractNumId w:val="82"/>
  </w:num>
  <w:num w:numId="27" w16cid:durableId="2037730824">
    <w:abstractNumId w:val="67"/>
  </w:num>
  <w:num w:numId="28" w16cid:durableId="1823043501">
    <w:abstractNumId w:val="12"/>
  </w:num>
  <w:num w:numId="29" w16cid:durableId="1029374447">
    <w:abstractNumId w:val="64"/>
  </w:num>
  <w:num w:numId="30" w16cid:durableId="1533498259">
    <w:abstractNumId w:val="68"/>
  </w:num>
  <w:num w:numId="31" w16cid:durableId="25574989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4644188">
    <w:abstractNumId w:val="69"/>
  </w:num>
  <w:num w:numId="33" w16cid:durableId="852500255">
    <w:abstractNumId w:val="39"/>
  </w:num>
  <w:num w:numId="34" w16cid:durableId="1396662958">
    <w:abstractNumId w:val="46"/>
  </w:num>
  <w:num w:numId="35" w16cid:durableId="641009250">
    <w:abstractNumId w:val="14"/>
    <w:lvlOverride w:ilvl="0">
      <w:startOverride w:val="1"/>
    </w:lvlOverride>
  </w:num>
  <w:num w:numId="36" w16cid:durableId="338001598">
    <w:abstractNumId w:val="49"/>
  </w:num>
  <w:num w:numId="37" w16cid:durableId="2107921478">
    <w:abstractNumId w:val="38"/>
  </w:num>
  <w:num w:numId="38" w16cid:durableId="42563480">
    <w:abstractNumId w:val="41"/>
  </w:num>
  <w:num w:numId="39" w16cid:durableId="83194424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1099393">
    <w:abstractNumId w:val="66"/>
  </w:num>
  <w:num w:numId="41" w16cid:durableId="997155234">
    <w:abstractNumId w:val="75"/>
  </w:num>
  <w:num w:numId="42" w16cid:durableId="1851144545">
    <w:abstractNumId w:val="48"/>
  </w:num>
  <w:num w:numId="43" w16cid:durableId="1654990036">
    <w:abstractNumId w:val="71"/>
  </w:num>
  <w:num w:numId="44" w16cid:durableId="1156187136">
    <w:abstractNumId w:val="79"/>
  </w:num>
  <w:num w:numId="45" w16cid:durableId="932249643">
    <w:abstractNumId w:val="52"/>
  </w:num>
  <w:num w:numId="46" w16cid:durableId="1793086020">
    <w:abstractNumId w:val="37"/>
  </w:num>
  <w:num w:numId="47" w16cid:durableId="675229758">
    <w:abstractNumId w:val="76"/>
  </w:num>
  <w:num w:numId="48" w16cid:durableId="471483462">
    <w:abstractNumId w:val="62"/>
  </w:num>
  <w:num w:numId="49" w16cid:durableId="816461635">
    <w:abstractNumId w:val="74"/>
  </w:num>
  <w:num w:numId="50" w16cid:durableId="14968457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977983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965457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03052083">
    <w:abstractNumId w:val="6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063AB"/>
    <w:rsid w:val="00006E67"/>
    <w:rsid w:val="000110B7"/>
    <w:rsid w:val="000147E5"/>
    <w:rsid w:val="000172A1"/>
    <w:rsid w:val="00017A7D"/>
    <w:rsid w:val="00022AAA"/>
    <w:rsid w:val="000233A9"/>
    <w:rsid w:val="00030850"/>
    <w:rsid w:val="000309BC"/>
    <w:rsid w:val="0003227B"/>
    <w:rsid w:val="00032F24"/>
    <w:rsid w:val="00034C6E"/>
    <w:rsid w:val="00041CC8"/>
    <w:rsid w:val="00044D9A"/>
    <w:rsid w:val="00045281"/>
    <w:rsid w:val="00046DCE"/>
    <w:rsid w:val="00053DB0"/>
    <w:rsid w:val="0005775E"/>
    <w:rsid w:val="000645D7"/>
    <w:rsid w:val="00065F03"/>
    <w:rsid w:val="00072C3E"/>
    <w:rsid w:val="00080AB9"/>
    <w:rsid w:val="000848D1"/>
    <w:rsid w:val="000857B8"/>
    <w:rsid w:val="000919F9"/>
    <w:rsid w:val="00093967"/>
    <w:rsid w:val="000A01FD"/>
    <w:rsid w:val="000A17FB"/>
    <w:rsid w:val="000A303A"/>
    <w:rsid w:val="000B36D5"/>
    <w:rsid w:val="000C01C5"/>
    <w:rsid w:val="000D1417"/>
    <w:rsid w:val="000D4F62"/>
    <w:rsid w:val="000D68F2"/>
    <w:rsid w:val="000E24BC"/>
    <w:rsid w:val="000F1E7A"/>
    <w:rsid w:val="000F24E2"/>
    <w:rsid w:val="000F345E"/>
    <w:rsid w:val="000F6207"/>
    <w:rsid w:val="0010761F"/>
    <w:rsid w:val="0011298B"/>
    <w:rsid w:val="00113C50"/>
    <w:rsid w:val="0011407A"/>
    <w:rsid w:val="0011603B"/>
    <w:rsid w:val="00116420"/>
    <w:rsid w:val="00117167"/>
    <w:rsid w:val="00122A1E"/>
    <w:rsid w:val="0012388A"/>
    <w:rsid w:val="00130EB4"/>
    <w:rsid w:val="00135853"/>
    <w:rsid w:val="00135A4D"/>
    <w:rsid w:val="001377BB"/>
    <w:rsid w:val="00137892"/>
    <w:rsid w:val="00151A13"/>
    <w:rsid w:val="0015508C"/>
    <w:rsid w:val="0015523C"/>
    <w:rsid w:val="001566AD"/>
    <w:rsid w:val="00166C2B"/>
    <w:rsid w:val="00177D87"/>
    <w:rsid w:val="00180364"/>
    <w:rsid w:val="00187C0E"/>
    <w:rsid w:val="00187C69"/>
    <w:rsid w:val="00191926"/>
    <w:rsid w:val="001935B6"/>
    <w:rsid w:val="001A1133"/>
    <w:rsid w:val="001A256C"/>
    <w:rsid w:val="001B3157"/>
    <w:rsid w:val="001C0AC6"/>
    <w:rsid w:val="001C3FE1"/>
    <w:rsid w:val="001D4D42"/>
    <w:rsid w:val="001D618B"/>
    <w:rsid w:val="001D6D88"/>
    <w:rsid w:val="001E05EF"/>
    <w:rsid w:val="001E0D4F"/>
    <w:rsid w:val="001E35F8"/>
    <w:rsid w:val="001E62D8"/>
    <w:rsid w:val="001E6BE3"/>
    <w:rsid w:val="001F048F"/>
    <w:rsid w:val="001F54B2"/>
    <w:rsid w:val="001F5729"/>
    <w:rsid w:val="001F6797"/>
    <w:rsid w:val="001F67A8"/>
    <w:rsid w:val="00201B05"/>
    <w:rsid w:val="002029FF"/>
    <w:rsid w:val="00204E4F"/>
    <w:rsid w:val="00205653"/>
    <w:rsid w:val="00205FCF"/>
    <w:rsid w:val="00207905"/>
    <w:rsid w:val="0021109B"/>
    <w:rsid w:val="002150F1"/>
    <w:rsid w:val="00216C90"/>
    <w:rsid w:val="0023676E"/>
    <w:rsid w:val="00241D1A"/>
    <w:rsid w:val="00244176"/>
    <w:rsid w:val="00244C27"/>
    <w:rsid w:val="0024782F"/>
    <w:rsid w:val="00250E7D"/>
    <w:rsid w:val="002530DE"/>
    <w:rsid w:val="00262306"/>
    <w:rsid w:val="002747A2"/>
    <w:rsid w:val="002857A0"/>
    <w:rsid w:val="00286A62"/>
    <w:rsid w:val="00291606"/>
    <w:rsid w:val="00294966"/>
    <w:rsid w:val="00295972"/>
    <w:rsid w:val="002A19B9"/>
    <w:rsid w:val="002A30FB"/>
    <w:rsid w:val="002A46CD"/>
    <w:rsid w:val="002B6B97"/>
    <w:rsid w:val="002C2B8A"/>
    <w:rsid w:val="002C3538"/>
    <w:rsid w:val="002C4624"/>
    <w:rsid w:val="002D5E4F"/>
    <w:rsid w:val="002E2B31"/>
    <w:rsid w:val="002E4346"/>
    <w:rsid w:val="002F410E"/>
    <w:rsid w:val="002F75E2"/>
    <w:rsid w:val="003001E9"/>
    <w:rsid w:val="003009B1"/>
    <w:rsid w:val="003017A8"/>
    <w:rsid w:val="003055C4"/>
    <w:rsid w:val="00327FD1"/>
    <w:rsid w:val="003309DE"/>
    <w:rsid w:val="00344C32"/>
    <w:rsid w:val="00353BFB"/>
    <w:rsid w:val="00356C08"/>
    <w:rsid w:val="003654B1"/>
    <w:rsid w:val="00365FCF"/>
    <w:rsid w:val="00374B6D"/>
    <w:rsid w:val="0037534C"/>
    <w:rsid w:val="00377DCD"/>
    <w:rsid w:val="00395E1E"/>
    <w:rsid w:val="003A07E0"/>
    <w:rsid w:val="003A2D5D"/>
    <w:rsid w:val="003A3164"/>
    <w:rsid w:val="003A3E7B"/>
    <w:rsid w:val="003A47C2"/>
    <w:rsid w:val="003A713D"/>
    <w:rsid w:val="003A7737"/>
    <w:rsid w:val="003B0E05"/>
    <w:rsid w:val="003B2114"/>
    <w:rsid w:val="003B5155"/>
    <w:rsid w:val="003B5562"/>
    <w:rsid w:val="003B55C1"/>
    <w:rsid w:val="003C2569"/>
    <w:rsid w:val="003C50C5"/>
    <w:rsid w:val="003D04AF"/>
    <w:rsid w:val="003D0526"/>
    <w:rsid w:val="003D1173"/>
    <w:rsid w:val="003D1CD9"/>
    <w:rsid w:val="003D2336"/>
    <w:rsid w:val="003D5E00"/>
    <w:rsid w:val="003D6FFF"/>
    <w:rsid w:val="003D7CFE"/>
    <w:rsid w:val="003F297C"/>
    <w:rsid w:val="003F447A"/>
    <w:rsid w:val="00400569"/>
    <w:rsid w:val="0040487E"/>
    <w:rsid w:val="00406636"/>
    <w:rsid w:val="00422981"/>
    <w:rsid w:val="00425A84"/>
    <w:rsid w:val="004277DA"/>
    <w:rsid w:val="00430BAF"/>
    <w:rsid w:val="00432C89"/>
    <w:rsid w:val="00435B04"/>
    <w:rsid w:val="00443C44"/>
    <w:rsid w:val="00445FA6"/>
    <w:rsid w:val="00445FBE"/>
    <w:rsid w:val="00457E6B"/>
    <w:rsid w:val="0046155A"/>
    <w:rsid w:val="00473D33"/>
    <w:rsid w:val="0047599B"/>
    <w:rsid w:val="00480B4A"/>
    <w:rsid w:val="00482CF9"/>
    <w:rsid w:val="00485E30"/>
    <w:rsid w:val="004902C6"/>
    <w:rsid w:val="00490893"/>
    <w:rsid w:val="00492F9D"/>
    <w:rsid w:val="00495515"/>
    <w:rsid w:val="004A0C7F"/>
    <w:rsid w:val="004A2040"/>
    <w:rsid w:val="004A4B54"/>
    <w:rsid w:val="004A51B5"/>
    <w:rsid w:val="004B171E"/>
    <w:rsid w:val="004B2864"/>
    <w:rsid w:val="004B6BE9"/>
    <w:rsid w:val="004C0588"/>
    <w:rsid w:val="004C667F"/>
    <w:rsid w:val="004C6871"/>
    <w:rsid w:val="004C7D87"/>
    <w:rsid w:val="004D0F2C"/>
    <w:rsid w:val="004D3F6E"/>
    <w:rsid w:val="004D7684"/>
    <w:rsid w:val="004D7972"/>
    <w:rsid w:val="004E337D"/>
    <w:rsid w:val="004E34F8"/>
    <w:rsid w:val="004E3775"/>
    <w:rsid w:val="004F10D1"/>
    <w:rsid w:val="004F3ED3"/>
    <w:rsid w:val="004F5E23"/>
    <w:rsid w:val="004F66FE"/>
    <w:rsid w:val="005100CD"/>
    <w:rsid w:val="00511109"/>
    <w:rsid w:val="00511D42"/>
    <w:rsid w:val="00512DFA"/>
    <w:rsid w:val="005223EE"/>
    <w:rsid w:val="00525280"/>
    <w:rsid w:val="00525AD4"/>
    <w:rsid w:val="00530095"/>
    <w:rsid w:val="00533F03"/>
    <w:rsid w:val="00534674"/>
    <w:rsid w:val="00534A1B"/>
    <w:rsid w:val="005467C5"/>
    <w:rsid w:val="0055344B"/>
    <w:rsid w:val="00555AB8"/>
    <w:rsid w:val="005608B6"/>
    <w:rsid w:val="005627EE"/>
    <w:rsid w:val="00564074"/>
    <w:rsid w:val="005653FB"/>
    <w:rsid w:val="00566D22"/>
    <w:rsid w:val="00570C77"/>
    <w:rsid w:val="00570F69"/>
    <w:rsid w:val="00573A6F"/>
    <w:rsid w:val="005741A4"/>
    <w:rsid w:val="00574DBD"/>
    <w:rsid w:val="00577063"/>
    <w:rsid w:val="00581D2B"/>
    <w:rsid w:val="00585061"/>
    <w:rsid w:val="00592CD4"/>
    <w:rsid w:val="00592D41"/>
    <w:rsid w:val="00593BAB"/>
    <w:rsid w:val="005948EB"/>
    <w:rsid w:val="00595F64"/>
    <w:rsid w:val="005A03FC"/>
    <w:rsid w:val="005B6E96"/>
    <w:rsid w:val="005B7F7D"/>
    <w:rsid w:val="005C05CB"/>
    <w:rsid w:val="005C1A9F"/>
    <w:rsid w:val="005C3860"/>
    <w:rsid w:val="005D3310"/>
    <w:rsid w:val="005D39C7"/>
    <w:rsid w:val="005D4E52"/>
    <w:rsid w:val="005D5FDF"/>
    <w:rsid w:val="005E3F63"/>
    <w:rsid w:val="005E653D"/>
    <w:rsid w:val="005E7969"/>
    <w:rsid w:val="005F266D"/>
    <w:rsid w:val="005F310D"/>
    <w:rsid w:val="005F36F1"/>
    <w:rsid w:val="005F71A3"/>
    <w:rsid w:val="00601947"/>
    <w:rsid w:val="00602C49"/>
    <w:rsid w:val="00603958"/>
    <w:rsid w:val="00605917"/>
    <w:rsid w:val="00606F7D"/>
    <w:rsid w:val="0061031E"/>
    <w:rsid w:val="00612124"/>
    <w:rsid w:val="006141C6"/>
    <w:rsid w:val="0061558F"/>
    <w:rsid w:val="00620384"/>
    <w:rsid w:val="00621CEA"/>
    <w:rsid w:val="0063079A"/>
    <w:rsid w:val="00632A24"/>
    <w:rsid w:val="0063411F"/>
    <w:rsid w:val="006344D4"/>
    <w:rsid w:val="00641A3E"/>
    <w:rsid w:val="00642D1C"/>
    <w:rsid w:val="0064487B"/>
    <w:rsid w:val="00645F12"/>
    <w:rsid w:val="00646A2B"/>
    <w:rsid w:val="00647EC7"/>
    <w:rsid w:val="006524EA"/>
    <w:rsid w:val="00653F12"/>
    <w:rsid w:val="00654B88"/>
    <w:rsid w:val="00655FA1"/>
    <w:rsid w:val="006709DF"/>
    <w:rsid w:val="00672698"/>
    <w:rsid w:val="006755E7"/>
    <w:rsid w:val="006764A9"/>
    <w:rsid w:val="00680D0D"/>
    <w:rsid w:val="00684EBB"/>
    <w:rsid w:val="00685E58"/>
    <w:rsid w:val="006873AF"/>
    <w:rsid w:val="00690345"/>
    <w:rsid w:val="0069062C"/>
    <w:rsid w:val="00692311"/>
    <w:rsid w:val="00696219"/>
    <w:rsid w:val="006A49B1"/>
    <w:rsid w:val="006A7585"/>
    <w:rsid w:val="006B1803"/>
    <w:rsid w:val="006C3498"/>
    <w:rsid w:val="006D028B"/>
    <w:rsid w:val="006D102B"/>
    <w:rsid w:val="006D162B"/>
    <w:rsid w:val="006D3C99"/>
    <w:rsid w:val="006D7AE7"/>
    <w:rsid w:val="006E0714"/>
    <w:rsid w:val="006E1540"/>
    <w:rsid w:val="006E70E9"/>
    <w:rsid w:val="006F2FCE"/>
    <w:rsid w:val="006F3A5F"/>
    <w:rsid w:val="00702CE1"/>
    <w:rsid w:val="00705D19"/>
    <w:rsid w:val="0071084D"/>
    <w:rsid w:val="007112FE"/>
    <w:rsid w:val="00714AC1"/>
    <w:rsid w:val="00714FA8"/>
    <w:rsid w:val="007150F4"/>
    <w:rsid w:val="00720953"/>
    <w:rsid w:val="00720DDA"/>
    <w:rsid w:val="00723EB1"/>
    <w:rsid w:val="00724069"/>
    <w:rsid w:val="007256F4"/>
    <w:rsid w:val="00730B2C"/>
    <w:rsid w:val="00730E76"/>
    <w:rsid w:val="00732DB6"/>
    <w:rsid w:val="0073680B"/>
    <w:rsid w:val="00737D39"/>
    <w:rsid w:val="00745E04"/>
    <w:rsid w:val="00755A58"/>
    <w:rsid w:val="007564A2"/>
    <w:rsid w:val="00763388"/>
    <w:rsid w:val="00765558"/>
    <w:rsid w:val="00766C7F"/>
    <w:rsid w:val="007671F4"/>
    <w:rsid w:val="007727A3"/>
    <w:rsid w:val="00773E4A"/>
    <w:rsid w:val="00775C8A"/>
    <w:rsid w:val="00776592"/>
    <w:rsid w:val="00777876"/>
    <w:rsid w:val="00781151"/>
    <w:rsid w:val="00786BD1"/>
    <w:rsid w:val="007878F2"/>
    <w:rsid w:val="00790844"/>
    <w:rsid w:val="00792729"/>
    <w:rsid w:val="00795869"/>
    <w:rsid w:val="007A0AFC"/>
    <w:rsid w:val="007A3CA7"/>
    <w:rsid w:val="007A5745"/>
    <w:rsid w:val="007B04AB"/>
    <w:rsid w:val="007B268D"/>
    <w:rsid w:val="007B3AF7"/>
    <w:rsid w:val="007B575C"/>
    <w:rsid w:val="007C3912"/>
    <w:rsid w:val="007C40CD"/>
    <w:rsid w:val="007C5335"/>
    <w:rsid w:val="007C5F01"/>
    <w:rsid w:val="007C6C1E"/>
    <w:rsid w:val="007D0ABD"/>
    <w:rsid w:val="007D134E"/>
    <w:rsid w:val="007D1CDE"/>
    <w:rsid w:val="007D4BF5"/>
    <w:rsid w:val="007E18B2"/>
    <w:rsid w:val="007E3A99"/>
    <w:rsid w:val="007E6F3C"/>
    <w:rsid w:val="007F089A"/>
    <w:rsid w:val="007F4405"/>
    <w:rsid w:val="007F5C63"/>
    <w:rsid w:val="007F5F52"/>
    <w:rsid w:val="007F72BC"/>
    <w:rsid w:val="00807644"/>
    <w:rsid w:val="00812A5E"/>
    <w:rsid w:val="00816A1B"/>
    <w:rsid w:val="00830941"/>
    <w:rsid w:val="00831A51"/>
    <w:rsid w:val="00833582"/>
    <w:rsid w:val="008379E4"/>
    <w:rsid w:val="00840568"/>
    <w:rsid w:val="0084540F"/>
    <w:rsid w:val="0085785C"/>
    <w:rsid w:val="008627DE"/>
    <w:rsid w:val="00865313"/>
    <w:rsid w:val="00865B20"/>
    <w:rsid w:val="00865D5F"/>
    <w:rsid w:val="0086645E"/>
    <w:rsid w:val="00874ECB"/>
    <w:rsid w:val="00876B4F"/>
    <w:rsid w:val="00880CF6"/>
    <w:rsid w:val="00881AA5"/>
    <w:rsid w:val="00881D11"/>
    <w:rsid w:val="00882A65"/>
    <w:rsid w:val="00882D8D"/>
    <w:rsid w:val="0088378A"/>
    <w:rsid w:val="00884F5B"/>
    <w:rsid w:val="00887081"/>
    <w:rsid w:val="008930A3"/>
    <w:rsid w:val="00895A2E"/>
    <w:rsid w:val="008A3F4C"/>
    <w:rsid w:val="008A4325"/>
    <w:rsid w:val="008A6596"/>
    <w:rsid w:val="008B6546"/>
    <w:rsid w:val="008C280A"/>
    <w:rsid w:val="008C32C9"/>
    <w:rsid w:val="008C4407"/>
    <w:rsid w:val="008D623B"/>
    <w:rsid w:val="008E1314"/>
    <w:rsid w:val="008E36E0"/>
    <w:rsid w:val="008E68A8"/>
    <w:rsid w:val="008F0CD2"/>
    <w:rsid w:val="008F375A"/>
    <w:rsid w:val="009022B9"/>
    <w:rsid w:val="00903DA0"/>
    <w:rsid w:val="00914D3A"/>
    <w:rsid w:val="009172D3"/>
    <w:rsid w:val="009173CB"/>
    <w:rsid w:val="009177C8"/>
    <w:rsid w:val="00923E61"/>
    <w:rsid w:val="009329EC"/>
    <w:rsid w:val="009336F2"/>
    <w:rsid w:val="009345F2"/>
    <w:rsid w:val="00940B5A"/>
    <w:rsid w:val="00941E17"/>
    <w:rsid w:val="00945587"/>
    <w:rsid w:val="00945B80"/>
    <w:rsid w:val="00951008"/>
    <w:rsid w:val="00951B08"/>
    <w:rsid w:val="00956D23"/>
    <w:rsid w:val="00966612"/>
    <w:rsid w:val="00967C00"/>
    <w:rsid w:val="00971062"/>
    <w:rsid w:val="0097226A"/>
    <w:rsid w:val="00974040"/>
    <w:rsid w:val="009769F1"/>
    <w:rsid w:val="00976D80"/>
    <w:rsid w:val="009819E5"/>
    <w:rsid w:val="00981A32"/>
    <w:rsid w:val="00984918"/>
    <w:rsid w:val="00990405"/>
    <w:rsid w:val="0099327A"/>
    <w:rsid w:val="00995236"/>
    <w:rsid w:val="009A07CE"/>
    <w:rsid w:val="009A292F"/>
    <w:rsid w:val="009A2A9E"/>
    <w:rsid w:val="009A517D"/>
    <w:rsid w:val="009A5E7F"/>
    <w:rsid w:val="009A675B"/>
    <w:rsid w:val="009A6973"/>
    <w:rsid w:val="009A76A8"/>
    <w:rsid w:val="009A7F29"/>
    <w:rsid w:val="009B00FB"/>
    <w:rsid w:val="009B0653"/>
    <w:rsid w:val="009B11CE"/>
    <w:rsid w:val="009B375E"/>
    <w:rsid w:val="009B4308"/>
    <w:rsid w:val="009B557F"/>
    <w:rsid w:val="009B55D6"/>
    <w:rsid w:val="009B71F0"/>
    <w:rsid w:val="009C28E1"/>
    <w:rsid w:val="009C30E1"/>
    <w:rsid w:val="009C33AC"/>
    <w:rsid w:val="009C3FE1"/>
    <w:rsid w:val="009C58C3"/>
    <w:rsid w:val="009C6C23"/>
    <w:rsid w:val="009D0441"/>
    <w:rsid w:val="009D73DC"/>
    <w:rsid w:val="009E0E82"/>
    <w:rsid w:val="009E2967"/>
    <w:rsid w:val="009E322A"/>
    <w:rsid w:val="009E5B2F"/>
    <w:rsid w:val="009F2777"/>
    <w:rsid w:val="00A014CE"/>
    <w:rsid w:val="00A0270D"/>
    <w:rsid w:val="00A11700"/>
    <w:rsid w:val="00A23877"/>
    <w:rsid w:val="00A238DA"/>
    <w:rsid w:val="00A32133"/>
    <w:rsid w:val="00A32E8C"/>
    <w:rsid w:val="00A41963"/>
    <w:rsid w:val="00A4198A"/>
    <w:rsid w:val="00A4301E"/>
    <w:rsid w:val="00A433A9"/>
    <w:rsid w:val="00A43B2D"/>
    <w:rsid w:val="00A509CB"/>
    <w:rsid w:val="00A55D95"/>
    <w:rsid w:val="00A56606"/>
    <w:rsid w:val="00A624EF"/>
    <w:rsid w:val="00A65193"/>
    <w:rsid w:val="00A66B97"/>
    <w:rsid w:val="00A72CEE"/>
    <w:rsid w:val="00A805AD"/>
    <w:rsid w:val="00A83B34"/>
    <w:rsid w:val="00A85DE0"/>
    <w:rsid w:val="00A918C5"/>
    <w:rsid w:val="00A95A43"/>
    <w:rsid w:val="00A96BA0"/>
    <w:rsid w:val="00A96BE9"/>
    <w:rsid w:val="00A97E7A"/>
    <w:rsid w:val="00AA2282"/>
    <w:rsid w:val="00AA27B3"/>
    <w:rsid w:val="00AA2FCD"/>
    <w:rsid w:val="00AA7752"/>
    <w:rsid w:val="00AB0019"/>
    <w:rsid w:val="00AB3121"/>
    <w:rsid w:val="00AB5D57"/>
    <w:rsid w:val="00AC03B3"/>
    <w:rsid w:val="00AC0CBE"/>
    <w:rsid w:val="00AC3764"/>
    <w:rsid w:val="00AC3C52"/>
    <w:rsid w:val="00AC6B1E"/>
    <w:rsid w:val="00AC6BC0"/>
    <w:rsid w:val="00AC7969"/>
    <w:rsid w:val="00AD3256"/>
    <w:rsid w:val="00AE53FF"/>
    <w:rsid w:val="00AE56E9"/>
    <w:rsid w:val="00AF1B99"/>
    <w:rsid w:val="00AF2A9B"/>
    <w:rsid w:val="00AF2C1D"/>
    <w:rsid w:val="00B03DF3"/>
    <w:rsid w:val="00B077F3"/>
    <w:rsid w:val="00B10AC7"/>
    <w:rsid w:val="00B22BF7"/>
    <w:rsid w:val="00B22D52"/>
    <w:rsid w:val="00B22FEE"/>
    <w:rsid w:val="00B301F7"/>
    <w:rsid w:val="00B30640"/>
    <w:rsid w:val="00B44D8D"/>
    <w:rsid w:val="00B57303"/>
    <w:rsid w:val="00B63413"/>
    <w:rsid w:val="00B6637F"/>
    <w:rsid w:val="00B66D57"/>
    <w:rsid w:val="00B67C9A"/>
    <w:rsid w:val="00B74274"/>
    <w:rsid w:val="00B76181"/>
    <w:rsid w:val="00B8059F"/>
    <w:rsid w:val="00B84F72"/>
    <w:rsid w:val="00B90AA2"/>
    <w:rsid w:val="00B96143"/>
    <w:rsid w:val="00B96DA9"/>
    <w:rsid w:val="00BB1704"/>
    <w:rsid w:val="00BC08A6"/>
    <w:rsid w:val="00BC47F9"/>
    <w:rsid w:val="00BC62B0"/>
    <w:rsid w:val="00BC758D"/>
    <w:rsid w:val="00BD39AB"/>
    <w:rsid w:val="00BE20BD"/>
    <w:rsid w:val="00BE2A9E"/>
    <w:rsid w:val="00BE349C"/>
    <w:rsid w:val="00BE7DEF"/>
    <w:rsid w:val="00BF0B98"/>
    <w:rsid w:val="00BF1EFA"/>
    <w:rsid w:val="00BF2637"/>
    <w:rsid w:val="00BF279D"/>
    <w:rsid w:val="00BF3949"/>
    <w:rsid w:val="00BF4310"/>
    <w:rsid w:val="00BF4D16"/>
    <w:rsid w:val="00BF56BC"/>
    <w:rsid w:val="00C00E4E"/>
    <w:rsid w:val="00C1047E"/>
    <w:rsid w:val="00C14613"/>
    <w:rsid w:val="00C17347"/>
    <w:rsid w:val="00C20A8E"/>
    <w:rsid w:val="00C20D91"/>
    <w:rsid w:val="00C21113"/>
    <w:rsid w:val="00C32310"/>
    <w:rsid w:val="00C50357"/>
    <w:rsid w:val="00C50A2E"/>
    <w:rsid w:val="00C51CB3"/>
    <w:rsid w:val="00C6060B"/>
    <w:rsid w:val="00C62A99"/>
    <w:rsid w:val="00C71E31"/>
    <w:rsid w:val="00C7591D"/>
    <w:rsid w:val="00C77A74"/>
    <w:rsid w:val="00C80E2D"/>
    <w:rsid w:val="00C81650"/>
    <w:rsid w:val="00C85B73"/>
    <w:rsid w:val="00C867E4"/>
    <w:rsid w:val="00C874C7"/>
    <w:rsid w:val="00C936C1"/>
    <w:rsid w:val="00CA0EBC"/>
    <w:rsid w:val="00CA1A02"/>
    <w:rsid w:val="00CA3FB8"/>
    <w:rsid w:val="00CA4B47"/>
    <w:rsid w:val="00CB0E19"/>
    <w:rsid w:val="00CB44E8"/>
    <w:rsid w:val="00CC2ABF"/>
    <w:rsid w:val="00CC3D3D"/>
    <w:rsid w:val="00CD0727"/>
    <w:rsid w:val="00CD1E8A"/>
    <w:rsid w:val="00CD2F3F"/>
    <w:rsid w:val="00CD3014"/>
    <w:rsid w:val="00CE06B5"/>
    <w:rsid w:val="00CE4488"/>
    <w:rsid w:val="00CF2106"/>
    <w:rsid w:val="00CF7AD2"/>
    <w:rsid w:val="00D03316"/>
    <w:rsid w:val="00D11BF6"/>
    <w:rsid w:val="00D2358E"/>
    <w:rsid w:val="00D26445"/>
    <w:rsid w:val="00D271A8"/>
    <w:rsid w:val="00D2768F"/>
    <w:rsid w:val="00D310BD"/>
    <w:rsid w:val="00D407DF"/>
    <w:rsid w:val="00D4242D"/>
    <w:rsid w:val="00D42F5E"/>
    <w:rsid w:val="00D451CC"/>
    <w:rsid w:val="00D51B66"/>
    <w:rsid w:val="00D567FD"/>
    <w:rsid w:val="00D576AD"/>
    <w:rsid w:val="00D63256"/>
    <w:rsid w:val="00D67EED"/>
    <w:rsid w:val="00D72A0D"/>
    <w:rsid w:val="00D7353B"/>
    <w:rsid w:val="00D766C0"/>
    <w:rsid w:val="00D82E20"/>
    <w:rsid w:val="00D9307C"/>
    <w:rsid w:val="00D978EB"/>
    <w:rsid w:val="00DA0776"/>
    <w:rsid w:val="00DA0D11"/>
    <w:rsid w:val="00DA72E6"/>
    <w:rsid w:val="00DB1B08"/>
    <w:rsid w:val="00DB3507"/>
    <w:rsid w:val="00DB399F"/>
    <w:rsid w:val="00DB7C73"/>
    <w:rsid w:val="00DC1554"/>
    <w:rsid w:val="00DC22AD"/>
    <w:rsid w:val="00DC517B"/>
    <w:rsid w:val="00DC6C55"/>
    <w:rsid w:val="00DC6EFB"/>
    <w:rsid w:val="00DD0072"/>
    <w:rsid w:val="00DD1E19"/>
    <w:rsid w:val="00DD2DCC"/>
    <w:rsid w:val="00DD3FBE"/>
    <w:rsid w:val="00DE07A8"/>
    <w:rsid w:val="00DE4AB1"/>
    <w:rsid w:val="00DE5C25"/>
    <w:rsid w:val="00DF21CF"/>
    <w:rsid w:val="00DF7BD8"/>
    <w:rsid w:val="00E042F4"/>
    <w:rsid w:val="00E0484D"/>
    <w:rsid w:val="00E121F2"/>
    <w:rsid w:val="00E15460"/>
    <w:rsid w:val="00E32D1C"/>
    <w:rsid w:val="00E43549"/>
    <w:rsid w:val="00E543A0"/>
    <w:rsid w:val="00E572EC"/>
    <w:rsid w:val="00E62156"/>
    <w:rsid w:val="00E67C30"/>
    <w:rsid w:val="00E750B8"/>
    <w:rsid w:val="00E808D7"/>
    <w:rsid w:val="00E8276B"/>
    <w:rsid w:val="00E86693"/>
    <w:rsid w:val="00E956C2"/>
    <w:rsid w:val="00EA2BDD"/>
    <w:rsid w:val="00EA4D95"/>
    <w:rsid w:val="00EB2EC6"/>
    <w:rsid w:val="00EB4A8F"/>
    <w:rsid w:val="00EC08C9"/>
    <w:rsid w:val="00EC1B1C"/>
    <w:rsid w:val="00EC2854"/>
    <w:rsid w:val="00EC2DB0"/>
    <w:rsid w:val="00EC56DF"/>
    <w:rsid w:val="00EC5E88"/>
    <w:rsid w:val="00EC67E0"/>
    <w:rsid w:val="00EC6DE2"/>
    <w:rsid w:val="00ED2F84"/>
    <w:rsid w:val="00ED648D"/>
    <w:rsid w:val="00ED72A9"/>
    <w:rsid w:val="00EE01F6"/>
    <w:rsid w:val="00EE6290"/>
    <w:rsid w:val="00EF09E3"/>
    <w:rsid w:val="00EF106B"/>
    <w:rsid w:val="00EF139D"/>
    <w:rsid w:val="00F0267A"/>
    <w:rsid w:val="00F02CEE"/>
    <w:rsid w:val="00F04FC8"/>
    <w:rsid w:val="00F07F02"/>
    <w:rsid w:val="00F10DCE"/>
    <w:rsid w:val="00F126AC"/>
    <w:rsid w:val="00F147B3"/>
    <w:rsid w:val="00F1799B"/>
    <w:rsid w:val="00F202D0"/>
    <w:rsid w:val="00F220CF"/>
    <w:rsid w:val="00F3184D"/>
    <w:rsid w:val="00F37A1C"/>
    <w:rsid w:val="00F418FD"/>
    <w:rsid w:val="00F41A2B"/>
    <w:rsid w:val="00F434D0"/>
    <w:rsid w:val="00F45B42"/>
    <w:rsid w:val="00F47E89"/>
    <w:rsid w:val="00F522D5"/>
    <w:rsid w:val="00F57843"/>
    <w:rsid w:val="00F61C3A"/>
    <w:rsid w:val="00F640F8"/>
    <w:rsid w:val="00F83168"/>
    <w:rsid w:val="00F85948"/>
    <w:rsid w:val="00F862A0"/>
    <w:rsid w:val="00F9079C"/>
    <w:rsid w:val="00F9195F"/>
    <w:rsid w:val="00F91976"/>
    <w:rsid w:val="00F9269F"/>
    <w:rsid w:val="00F95E0E"/>
    <w:rsid w:val="00F97159"/>
    <w:rsid w:val="00FA2EB8"/>
    <w:rsid w:val="00FB0919"/>
    <w:rsid w:val="00FB4D65"/>
    <w:rsid w:val="00FB60BC"/>
    <w:rsid w:val="00FB6A05"/>
    <w:rsid w:val="00FC31EF"/>
    <w:rsid w:val="00FC6818"/>
    <w:rsid w:val="00FD0FA9"/>
    <w:rsid w:val="00FD31A8"/>
    <w:rsid w:val="00FD52B3"/>
    <w:rsid w:val="00FD612A"/>
    <w:rsid w:val="00FE6A7F"/>
    <w:rsid w:val="00FE7808"/>
    <w:rsid w:val="00FF033C"/>
    <w:rsid w:val="00FF0CD9"/>
    <w:rsid w:val="00FF525A"/>
    <w:rsid w:val="00FF6C1A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2DFCE961-C62E-41A3-AA7A-153B0336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0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F375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F3360744-C356-4254-AA90-CD0034B92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B192F-4558-489D-B3B4-29F770BEE5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8826</Words>
  <Characters>52957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WDK</dc:creator>
  <cp:lastModifiedBy>Zenon Głowala</cp:lastModifiedBy>
  <cp:revision>11</cp:revision>
  <cp:lastPrinted>2024-12-18T09:19:00Z</cp:lastPrinted>
  <dcterms:created xsi:type="dcterms:W3CDTF">2026-02-26T09:35:00Z</dcterms:created>
  <dcterms:modified xsi:type="dcterms:W3CDTF">2026-03-04T08:43:00Z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